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CA3" w:rsidRPr="00AC6E06" w:rsidRDefault="008D4CC0" w:rsidP="00307E31">
      <w:pPr>
        <w:jc w:val="center"/>
        <w:rPr>
          <w:rFonts w:ascii="Trebuchet MS" w:hAnsi="Trebuchet MS"/>
          <w:b/>
          <w:bCs/>
          <w:caps/>
          <w:sz w:val="48"/>
          <w:szCs w:val="20"/>
        </w:rPr>
      </w:pPr>
    </w:p>
    <w:p w:rsidR="00D86CA3" w:rsidRPr="00AC6E06" w:rsidRDefault="008D4CC0" w:rsidP="00307E31">
      <w:pPr>
        <w:jc w:val="center"/>
        <w:rPr>
          <w:rFonts w:ascii="Trebuchet MS" w:hAnsi="Trebuchet MS"/>
          <w:b/>
          <w:bCs/>
          <w:caps/>
          <w:sz w:val="48"/>
          <w:szCs w:val="20"/>
        </w:rPr>
      </w:pPr>
    </w:p>
    <w:p w:rsidR="00EA4AF6" w:rsidRPr="00AC6E06" w:rsidRDefault="000579CD" w:rsidP="00EA4AF6">
      <w:pPr>
        <w:jc w:val="center"/>
        <w:rPr>
          <w:rFonts w:ascii="Trebuchet MS" w:hAnsi="Trebuchet MS"/>
          <w:b/>
          <w:bCs/>
          <w:smallCaps/>
          <w:sz w:val="36"/>
          <w:szCs w:val="36"/>
        </w:rPr>
      </w:pPr>
      <w:r w:rsidRPr="00AC6E06">
        <w:rPr>
          <w:rFonts w:ascii="Trebuchet MS" w:hAnsi="Trebuchet MS"/>
          <w:b/>
          <w:bCs/>
          <w:smallCaps/>
          <w:sz w:val="36"/>
          <w:szCs w:val="36"/>
        </w:rPr>
        <w:t xml:space="preserve">Małopolska Karta Aglomeracyjna — </w:t>
      </w:r>
      <w:r w:rsidRPr="00AC6E06">
        <w:rPr>
          <w:rFonts w:ascii="Trebuchet MS" w:hAnsi="Trebuchet MS"/>
          <w:b/>
          <w:bCs/>
          <w:smallCaps/>
          <w:sz w:val="36"/>
          <w:szCs w:val="36"/>
        </w:rPr>
        <w:br/>
        <w:t xml:space="preserve">System zarządzania transportem zbiorowym </w:t>
      </w:r>
      <w:r w:rsidRPr="00AC6E06">
        <w:rPr>
          <w:rFonts w:ascii="Trebuchet MS" w:hAnsi="Trebuchet MS"/>
          <w:b/>
          <w:bCs/>
          <w:smallCaps/>
          <w:sz w:val="36"/>
          <w:szCs w:val="36"/>
        </w:rPr>
        <w:br/>
        <w:t>w Województwie Małopolskim</w:t>
      </w:r>
    </w:p>
    <w:p w:rsidR="00EA4AF6" w:rsidRPr="00AC6E06" w:rsidRDefault="008D4CC0" w:rsidP="00EA4AF6">
      <w:pPr>
        <w:jc w:val="center"/>
        <w:rPr>
          <w:rFonts w:ascii="Trebuchet MS" w:hAnsi="Trebuchet MS"/>
          <w:b/>
          <w:bCs/>
          <w:smallCaps/>
          <w:sz w:val="36"/>
          <w:szCs w:val="36"/>
        </w:rPr>
      </w:pPr>
    </w:p>
    <w:p w:rsidR="00D86CA3" w:rsidRPr="00AC6E06" w:rsidRDefault="000579CD" w:rsidP="00EA4AF6">
      <w:pPr>
        <w:jc w:val="center"/>
        <w:rPr>
          <w:rFonts w:ascii="Trebuchet MS" w:hAnsi="Trebuchet MS"/>
          <w:b/>
          <w:bCs/>
          <w:smallCaps/>
          <w:sz w:val="36"/>
          <w:szCs w:val="36"/>
        </w:rPr>
      </w:pPr>
      <w:r w:rsidRPr="00AC6E06">
        <w:rPr>
          <w:rFonts w:ascii="Trebuchet MS" w:hAnsi="Trebuchet MS"/>
          <w:b/>
          <w:bCs/>
          <w:smallCaps/>
          <w:sz w:val="36"/>
          <w:szCs w:val="36"/>
        </w:rPr>
        <w:t xml:space="preserve">część I — Budowa systemu </w:t>
      </w:r>
      <w:r w:rsidRPr="00AC6E06">
        <w:rPr>
          <w:rFonts w:ascii="Trebuchet MS" w:hAnsi="Trebuchet MS"/>
          <w:b/>
          <w:bCs/>
          <w:smallCaps/>
          <w:sz w:val="36"/>
          <w:szCs w:val="36"/>
        </w:rPr>
        <w:br/>
        <w:t xml:space="preserve">zarządzania transportem zbiorowym </w:t>
      </w:r>
      <w:r w:rsidRPr="00AC6E06">
        <w:rPr>
          <w:rFonts w:ascii="Trebuchet MS" w:hAnsi="Trebuchet MS"/>
          <w:b/>
          <w:bCs/>
          <w:smallCaps/>
          <w:sz w:val="36"/>
          <w:szCs w:val="36"/>
        </w:rPr>
        <w:br/>
        <w:t>na terenie Województwa Małopolskiego</w:t>
      </w:r>
    </w:p>
    <w:p w:rsidR="00D86CA3" w:rsidRPr="00AC6E06" w:rsidRDefault="008D4CC0" w:rsidP="00307E31">
      <w:pPr>
        <w:jc w:val="center"/>
        <w:rPr>
          <w:rFonts w:ascii="Trebuchet MS" w:hAnsi="Trebuchet MS"/>
          <w:b/>
          <w:bCs/>
          <w:caps/>
          <w:sz w:val="48"/>
          <w:szCs w:val="20"/>
        </w:rPr>
      </w:pPr>
    </w:p>
    <w:p w:rsidR="00D86CA3" w:rsidRPr="00AC6E06" w:rsidRDefault="008D4CC0" w:rsidP="00307E31">
      <w:pPr>
        <w:jc w:val="center"/>
        <w:rPr>
          <w:rFonts w:ascii="Trebuchet MS" w:hAnsi="Trebuchet MS"/>
          <w:b/>
          <w:bCs/>
          <w:caps/>
          <w:sz w:val="48"/>
          <w:szCs w:val="20"/>
        </w:rPr>
      </w:pPr>
    </w:p>
    <w:p w:rsidR="00834A30" w:rsidRPr="00AC6E06" w:rsidRDefault="008D4CC0" w:rsidP="00307E31">
      <w:pPr>
        <w:jc w:val="center"/>
        <w:rPr>
          <w:rFonts w:ascii="Trebuchet MS" w:hAnsi="Trebuchet MS"/>
          <w:b/>
          <w:bCs/>
          <w:caps/>
          <w:sz w:val="48"/>
          <w:szCs w:val="20"/>
        </w:rPr>
      </w:pPr>
    </w:p>
    <w:p w:rsidR="00C44F8A" w:rsidRPr="00AC6E06" w:rsidRDefault="000579CD" w:rsidP="00C44F8A">
      <w:pPr>
        <w:jc w:val="center"/>
        <w:rPr>
          <w:sz w:val="40"/>
          <w:szCs w:val="40"/>
        </w:rPr>
      </w:pPr>
      <w:r w:rsidRPr="00AC6E06">
        <w:rPr>
          <w:rFonts w:ascii="Trebuchet MS" w:hAnsi="Trebuchet MS"/>
          <w:b/>
          <w:bCs/>
          <w:caps/>
          <w:sz w:val="40"/>
          <w:szCs w:val="40"/>
        </w:rPr>
        <w:t>PWS - Architektura bezpieczeństwa</w:t>
      </w:r>
    </w:p>
    <w:p w:rsidR="00C44F8A" w:rsidRPr="00AC6E06" w:rsidRDefault="008D4CC0" w:rsidP="00D86CA3"/>
    <w:p w:rsidR="00D86CA3" w:rsidRDefault="000579CD" w:rsidP="00D86CA3">
      <w:r w:rsidRPr="00AC6E06">
        <w:br w:type="page"/>
      </w:r>
    </w:p>
    <w:p w:rsidR="000579CD" w:rsidRDefault="000579CD" w:rsidP="000579CD">
      <w:r>
        <w:rPr>
          <w:b/>
        </w:rPr>
        <w:lastRenderedPageBreak/>
        <w:t>Historia zmian</w:t>
      </w:r>
    </w:p>
    <w:tbl>
      <w:tblPr>
        <w:tblStyle w:val="ScrollTableNormal"/>
        <w:tblW w:w="5000" w:type="pct"/>
        <w:tblLook w:val="0020" w:firstRow="1" w:lastRow="0" w:firstColumn="0" w:lastColumn="0" w:noHBand="0" w:noVBand="0"/>
      </w:tblPr>
      <w:tblGrid>
        <w:gridCol w:w="1032"/>
        <w:gridCol w:w="1561"/>
        <w:gridCol w:w="4378"/>
        <w:gridCol w:w="1224"/>
        <w:gridCol w:w="935"/>
      </w:tblGrid>
      <w:tr w:rsidR="000579CD" w:rsidTr="003F4073">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0579CD" w:rsidRDefault="000579CD" w:rsidP="003F4073">
            <w:pPr>
              <w:rPr>
                <w:sz w:val="20"/>
                <w:szCs w:val="20"/>
              </w:rPr>
            </w:pPr>
            <w:r>
              <w:rPr>
                <w:sz w:val="20"/>
                <w:szCs w:val="20"/>
              </w:rPr>
              <w:t>Wersja</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Data</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Opis</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Autor</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Uwagi</w:t>
            </w:r>
          </w:p>
        </w:tc>
      </w:tr>
      <w:tr w:rsidR="000579CD" w:rsidTr="003F4073">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0579CD" w:rsidRDefault="000579CD" w:rsidP="003F4073">
            <w:pPr>
              <w:rPr>
                <w:sz w:val="20"/>
                <w:szCs w:val="20"/>
              </w:rPr>
            </w:pPr>
            <w:r>
              <w:rPr>
                <w:sz w:val="20"/>
                <w:szCs w:val="20"/>
              </w:rPr>
              <w:t>0.1</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2015-03-02</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Wersja początkowa</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AMG.net</w:t>
            </w:r>
          </w:p>
        </w:tc>
        <w:tc>
          <w:tcPr>
            <w:tcW w:w="0" w:type="auto"/>
            <w:tcMar>
              <w:top w:w="30" w:type="dxa"/>
              <w:left w:w="30" w:type="dxa"/>
              <w:bottom w:w="20" w:type="dxa"/>
              <w:right w:w="30" w:type="dxa"/>
            </w:tcMar>
          </w:tcPr>
          <w:p w:rsidR="000579CD" w:rsidRDefault="000579CD" w:rsidP="003F4073">
            <w:pPr>
              <w:rPr>
                <w:sz w:val="20"/>
                <w:szCs w:val="20"/>
              </w:rPr>
            </w:pPr>
          </w:p>
        </w:tc>
      </w:tr>
      <w:tr w:rsidR="000579CD" w:rsidTr="003F4073">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0579CD" w:rsidRDefault="000579CD" w:rsidP="003F4073">
            <w:pPr>
              <w:rPr>
                <w:sz w:val="20"/>
                <w:szCs w:val="20"/>
              </w:rPr>
            </w:pPr>
            <w:r>
              <w:rPr>
                <w:sz w:val="20"/>
                <w:szCs w:val="20"/>
              </w:rPr>
              <w:t>0.2</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2015-03-16</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Uzupełnienie treścią dokumentu</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AMG.net</w:t>
            </w:r>
          </w:p>
        </w:tc>
        <w:tc>
          <w:tcPr>
            <w:tcW w:w="0" w:type="auto"/>
            <w:tcMar>
              <w:top w:w="30" w:type="dxa"/>
              <w:left w:w="30" w:type="dxa"/>
              <w:bottom w:w="20" w:type="dxa"/>
              <w:right w:w="30" w:type="dxa"/>
            </w:tcMar>
          </w:tcPr>
          <w:p w:rsidR="000579CD" w:rsidRDefault="000579CD" w:rsidP="003F4073">
            <w:pPr>
              <w:rPr>
                <w:sz w:val="20"/>
                <w:szCs w:val="20"/>
              </w:rPr>
            </w:pPr>
          </w:p>
        </w:tc>
      </w:tr>
      <w:tr w:rsidR="000579CD" w:rsidTr="003F4073">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0579CD" w:rsidRDefault="000579CD" w:rsidP="003F4073">
            <w:pPr>
              <w:rPr>
                <w:sz w:val="20"/>
                <w:szCs w:val="20"/>
              </w:rPr>
            </w:pPr>
            <w:r>
              <w:rPr>
                <w:sz w:val="20"/>
                <w:szCs w:val="20"/>
              </w:rPr>
              <w:t>0.3</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2015-03-16</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Aktualizacja danych technicznych</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AMG.net</w:t>
            </w:r>
          </w:p>
        </w:tc>
        <w:tc>
          <w:tcPr>
            <w:tcW w:w="0" w:type="auto"/>
            <w:tcMar>
              <w:top w:w="30" w:type="dxa"/>
              <w:left w:w="30" w:type="dxa"/>
              <w:bottom w:w="20" w:type="dxa"/>
              <w:right w:w="30" w:type="dxa"/>
            </w:tcMar>
          </w:tcPr>
          <w:p w:rsidR="000579CD" w:rsidRDefault="000579CD" w:rsidP="003F4073">
            <w:pPr>
              <w:rPr>
                <w:sz w:val="20"/>
                <w:szCs w:val="20"/>
              </w:rPr>
            </w:pPr>
          </w:p>
        </w:tc>
      </w:tr>
      <w:tr w:rsidR="000579CD" w:rsidTr="003F4073">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0579CD" w:rsidRDefault="000579CD" w:rsidP="003F4073">
            <w:pPr>
              <w:rPr>
                <w:sz w:val="20"/>
                <w:szCs w:val="20"/>
              </w:rPr>
            </w:pPr>
            <w:r>
              <w:rPr>
                <w:sz w:val="20"/>
                <w:szCs w:val="20"/>
              </w:rPr>
              <w:t>0.4</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2015-11-24</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Weryfikacja i aktualizacja</w:t>
            </w:r>
          </w:p>
        </w:tc>
        <w:tc>
          <w:tcPr>
            <w:tcW w:w="0" w:type="auto"/>
            <w:tcMar>
              <w:top w:w="30" w:type="dxa"/>
              <w:left w:w="30" w:type="dxa"/>
              <w:bottom w:w="20" w:type="dxa"/>
              <w:right w:w="30" w:type="dxa"/>
            </w:tcMar>
          </w:tcPr>
          <w:p w:rsidR="000579CD" w:rsidRDefault="000579CD" w:rsidP="003F4073">
            <w:pPr>
              <w:rPr>
                <w:sz w:val="20"/>
                <w:szCs w:val="20"/>
              </w:rPr>
            </w:pPr>
            <w:r>
              <w:rPr>
                <w:sz w:val="20"/>
                <w:szCs w:val="20"/>
              </w:rPr>
              <w:t>Atos</w:t>
            </w:r>
          </w:p>
        </w:tc>
        <w:tc>
          <w:tcPr>
            <w:tcW w:w="0" w:type="auto"/>
            <w:tcMar>
              <w:top w:w="30" w:type="dxa"/>
              <w:left w:w="30" w:type="dxa"/>
              <w:bottom w:w="20" w:type="dxa"/>
              <w:right w:w="30" w:type="dxa"/>
            </w:tcMar>
          </w:tcPr>
          <w:p w:rsidR="000579CD" w:rsidRDefault="000579CD" w:rsidP="003F4073">
            <w:pPr>
              <w:rPr>
                <w:sz w:val="20"/>
                <w:szCs w:val="20"/>
              </w:rPr>
            </w:pPr>
          </w:p>
        </w:tc>
      </w:tr>
    </w:tbl>
    <w:p w:rsidR="000579CD" w:rsidRPr="00AC6E06" w:rsidRDefault="000579CD" w:rsidP="00D86CA3">
      <w:pPr>
        <w:rPr>
          <w:rFonts w:ascii="Trebuchet MS" w:hAnsi="Trebuchet MS"/>
          <w:b/>
          <w:bCs/>
          <w:caps/>
          <w:sz w:val="32"/>
          <w:szCs w:val="20"/>
        </w:rPr>
      </w:pPr>
      <w:r>
        <w:br w:type="page"/>
      </w:r>
    </w:p>
    <w:sdt>
      <w:sdtPr>
        <w:rPr>
          <w:rFonts w:ascii="Trebuchet MS" w:eastAsia="Times New Roman" w:hAnsi="Trebuchet MS" w:cs="Times New Roman"/>
          <w:b w:val="0"/>
          <w:bCs w:val="0"/>
          <w:color w:val="auto"/>
          <w:sz w:val="20"/>
          <w:szCs w:val="24"/>
        </w:rPr>
        <w:id w:val="953290557"/>
        <w:docPartObj>
          <w:docPartGallery w:val="Table of Contents"/>
          <w:docPartUnique/>
        </w:docPartObj>
      </w:sdtPr>
      <w:sdtEndPr>
        <w:rPr>
          <w:rFonts w:ascii="Arial" w:hAnsi="Arial"/>
          <w:sz w:val="24"/>
        </w:rPr>
      </w:sdtEndPr>
      <w:sdtContent>
        <w:p w:rsidR="005E4FDD" w:rsidRPr="000579CD" w:rsidRDefault="000579CD" w:rsidP="00B44274">
          <w:pPr>
            <w:pStyle w:val="Nagwekspisutreci"/>
            <w:rPr>
              <w:rFonts w:ascii="Arial" w:hAnsi="Arial" w:cs="Arial"/>
              <w:color w:val="auto"/>
            </w:rPr>
          </w:pPr>
          <w:r w:rsidRPr="000579CD">
            <w:rPr>
              <w:rFonts w:ascii="Arial" w:hAnsi="Arial" w:cs="Arial"/>
              <w:color w:val="auto"/>
            </w:rPr>
            <w:t>Spis treści</w:t>
          </w:r>
        </w:p>
        <w:p w:rsidR="000579CD" w:rsidRDefault="000579CD">
          <w:pPr>
            <w:pStyle w:val="Spistreci1"/>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438125424" w:history="1">
            <w:r w:rsidRPr="00F15EAB">
              <w:rPr>
                <w:rStyle w:val="Hipercze"/>
                <w:noProof/>
              </w:rPr>
              <w:t>1.</w:t>
            </w:r>
            <w:r>
              <w:rPr>
                <w:rFonts w:eastAsiaTheme="minorEastAsia" w:cstheme="minorBidi"/>
                <w:b w:val="0"/>
                <w:bCs w:val="0"/>
                <w:caps w:val="0"/>
                <w:noProof/>
                <w:sz w:val="22"/>
                <w:szCs w:val="22"/>
              </w:rPr>
              <w:tab/>
            </w:r>
            <w:r w:rsidRPr="00F15EAB">
              <w:rPr>
                <w:rStyle w:val="Hipercze"/>
                <w:noProof/>
              </w:rPr>
              <w:t>Wstęp</w:t>
            </w:r>
            <w:r>
              <w:rPr>
                <w:noProof/>
                <w:webHidden/>
              </w:rPr>
              <w:tab/>
            </w:r>
            <w:r>
              <w:rPr>
                <w:noProof/>
                <w:webHidden/>
              </w:rPr>
              <w:fldChar w:fldCharType="begin"/>
            </w:r>
            <w:r>
              <w:rPr>
                <w:noProof/>
                <w:webHidden/>
              </w:rPr>
              <w:instrText xml:space="preserve"> PAGEREF _Toc438125424 \h </w:instrText>
            </w:r>
            <w:r>
              <w:rPr>
                <w:noProof/>
                <w:webHidden/>
              </w:rPr>
            </w:r>
            <w:r>
              <w:rPr>
                <w:noProof/>
                <w:webHidden/>
              </w:rPr>
              <w:fldChar w:fldCharType="separate"/>
            </w:r>
            <w:r>
              <w:rPr>
                <w:noProof/>
                <w:webHidden/>
              </w:rPr>
              <w:t>5</w:t>
            </w:r>
            <w:r>
              <w:rPr>
                <w:noProof/>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25" w:history="1">
            <w:r w:rsidR="000579CD" w:rsidRPr="00F15EAB">
              <w:rPr>
                <w:rStyle w:val="Hipercze"/>
                <w:noProof/>
              </w:rPr>
              <w:t>2.</w:t>
            </w:r>
            <w:r w:rsidR="000579CD">
              <w:rPr>
                <w:rFonts w:eastAsiaTheme="minorEastAsia" w:cstheme="minorBidi"/>
                <w:b w:val="0"/>
                <w:bCs w:val="0"/>
                <w:caps w:val="0"/>
                <w:noProof/>
                <w:sz w:val="22"/>
                <w:szCs w:val="22"/>
              </w:rPr>
              <w:tab/>
            </w:r>
            <w:r w:rsidR="000579CD" w:rsidRPr="00F15EAB">
              <w:rPr>
                <w:rStyle w:val="Hipercze"/>
                <w:noProof/>
              </w:rPr>
              <w:t>Cel, zakres i adresat dokumentu</w:t>
            </w:r>
            <w:r w:rsidR="000579CD">
              <w:rPr>
                <w:noProof/>
                <w:webHidden/>
              </w:rPr>
              <w:tab/>
            </w:r>
            <w:r w:rsidR="000579CD">
              <w:rPr>
                <w:noProof/>
                <w:webHidden/>
              </w:rPr>
              <w:fldChar w:fldCharType="begin"/>
            </w:r>
            <w:r w:rsidR="000579CD">
              <w:rPr>
                <w:noProof/>
                <w:webHidden/>
              </w:rPr>
              <w:instrText xml:space="preserve"> PAGEREF _Toc438125425 \h </w:instrText>
            </w:r>
            <w:r w:rsidR="000579CD">
              <w:rPr>
                <w:noProof/>
                <w:webHidden/>
              </w:rPr>
            </w:r>
            <w:r w:rsidR="000579CD">
              <w:rPr>
                <w:noProof/>
                <w:webHidden/>
              </w:rPr>
              <w:fldChar w:fldCharType="separate"/>
            </w:r>
            <w:r w:rsidR="000579CD">
              <w:rPr>
                <w:noProof/>
                <w:webHidden/>
              </w:rPr>
              <w:t>5</w:t>
            </w:r>
            <w:r w:rsidR="000579CD">
              <w:rPr>
                <w:noProof/>
                <w:webHidden/>
              </w:rPr>
              <w:fldChar w:fldCharType="end"/>
            </w:r>
          </w:hyperlink>
        </w:p>
        <w:p w:rsidR="000579CD" w:rsidRDefault="008D4CC0">
          <w:pPr>
            <w:pStyle w:val="Spistreci2"/>
            <w:rPr>
              <w:rFonts w:eastAsiaTheme="minorEastAsia" w:cstheme="minorBidi"/>
              <w:sz w:val="22"/>
              <w:szCs w:val="22"/>
            </w:rPr>
          </w:pPr>
          <w:hyperlink w:anchor="_Toc438125426" w:history="1">
            <w:r w:rsidR="000579CD" w:rsidRPr="00F15EAB">
              <w:rPr>
                <w:rStyle w:val="Hipercze"/>
              </w:rPr>
              <w:t>2.1.</w:t>
            </w:r>
            <w:r w:rsidR="000579CD">
              <w:rPr>
                <w:rFonts w:eastAsiaTheme="minorEastAsia" w:cstheme="minorBidi"/>
                <w:sz w:val="22"/>
                <w:szCs w:val="22"/>
              </w:rPr>
              <w:tab/>
            </w:r>
            <w:r w:rsidR="000579CD" w:rsidRPr="00F15EAB">
              <w:rPr>
                <w:rStyle w:val="Hipercze"/>
              </w:rPr>
              <w:t>Zakres</w:t>
            </w:r>
            <w:r w:rsidR="000579CD">
              <w:rPr>
                <w:webHidden/>
              </w:rPr>
              <w:tab/>
            </w:r>
            <w:r w:rsidR="000579CD">
              <w:rPr>
                <w:webHidden/>
              </w:rPr>
              <w:fldChar w:fldCharType="begin"/>
            </w:r>
            <w:r w:rsidR="000579CD">
              <w:rPr>
                <w:webHidden/>
              </w:rPr>
              <w:instrText xml:space="preserve"> PAGEREF _Toc438125426 \h </w:instrText>
            </w:r>
            <w:r w:rsidR="000579CD">
              <w:rPr>
                <w:webHidden/>
              </w:rPr>
            </w:r>
            <w:r w:rsidR="000579CD">
              <w:rPr>
                <w:webHidden/>
              </w:rPr>
              <w:fldChar w:fldCharType="separate"/>
            </w:r>
            <w:r w:rsidR="000579CD">
              <w:rPr>
                <w:webHidden/>
              </w:rPr>
              <w:t>5</w:t>
            </w:r>
            <w:r w:rsidR="000579CD">
              <w:rPr>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27" w:history="1">
            <w:r w:rsidR="000579CD" w:rsidRPr="00F15EAB">
              <w:rPr>
                <w:rStyle w:val="Hipercze"/>
                <w:noProof/>
              </w:rPr>
              <w:t>3.</w:t>
            </w:r>
            <w:r w:rsidR="000579CD">
              <w:rPr>
                <w:rFonts w:eastAsiaTheme="minorEastAsia" w:cstheme="minorBidi"/>
                <w:b w:val="0"/>
                <w:bCs w:val="0"/>
                <w:caps w:val="0"/>
                <w:noProof/>
                <w:sz w:val="22"/>
                <w:szCs w:val="22"/>
              </w:rPr>
              <w:tab/>
            </w:r>
            <w:r w:rsidR="000579CD" w:rsidRPr="00F15EAB">
              <w:rPr>
                <w:rStyle w:val="Hipercze"/>
                <w:noProof/>
              </w:rPr>
              <w:t>Tabela skrótów</w:t>
            </w:r>
            <w:r w:rsidR="000579CD">
              <w:rPr>
                <w:noProof/>
                <w:webHidden/>
              </w:rPr>
              <w:tab/>
            </w:r>
            <w:r w:rsidR="000579CD">
              <w:rPr>
                <w:noProof/>
                <w:webHidden/>
              </w:rPr>
              <w:fldChar w:fldCharType="begin"/>
            </w:r>
            <w:r w:rsidR="000579CD">
              <w:rPr>
                <w:noProof/>
                <w:webHidden/>
              </w:rPr>
              <w:instrText xml:space="preserve"> PAGEREF _Toc438125427 \h </w:instrText>
            </w:r>
            <w:r w:rsidR="000579CD">
              <w:rPr>
                <w:noProof/>
                <w:webHidden/>
              </w:rPr>
            </w:r>
            <w:r w:rsidR="000579CD">
              <w:rPr>
                <w:noProof/>
                <w:webHidden/>
              </w:rPr>
              <w:fldChar w:fldCharType="separate"/>
            </w:r>
            <w:r w:rsidR="000579CD">
              <w:rPr>
                <w:noProof/>
                <w:webHidden/>
              </w:rPr>
              <w:t>5</w:t>
            </w:r>
            <w:r w:rsidR="000579CD">
              <w:rPr>
                <w:noProof/>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28" w:history="1">
            <w:r w:rsidR="000579CD" w:rsidRPr="00F15EAB">
              <w:rPr>
                <w:rStyle w:val="Hipercze"/>
                <w:noProof/>
              </w:rPr>
              <w:t>4.</w:t>
            </w:r>
            <w:r w:rsidR="000579CD">
              <w:rPr>
                <w:rFonts w:eastAsiaTheme="minorEastAsia" w:cstheme="minorBidi"/>
                <w:b w:val="0"/>
                <w:bCs w:val="0"/>
                <w:caps w:val="0"/>
                <w:noProof/>
                <w:sz w:val="22"/>
                <w:szCs w:val="22"/>
              </w:rPr>
              <w:tab/>
            </w:r>
            <w:r w:rsidR="000579CD" w:rsidRPr="00F15EAB">
              <w:rPr>
                <w:rStyle w:val="Hipercze"/>
                <w:noProof/>
              </w:rPr>
              <w:t>Informacje ogólne o systemie</w:t>
            </w:r>
            <w:r w:rsidR="000579CD">
              <w:rPr>
                <w:noProof/>
                <w:webHidden/>
              </w:rPr>
              <w:tab/>
            </w:r>
            <w:r w:rsidR="000579CD">
              <w:rPr>
                <w:noProof/>
                <w:webHidden/>
              </w:rPr>
              <w:fldChar w:fldCharType="begin"/>
            </w:r>
            <w:r w:rsidR="000579CD">
              <w:rPr>
                <w:noProof/>
                <w:webHidden/>
              </w:rPr>
              <w:instrText xml:space="preserve"> PAGEREF _Toc438125428 \h </w:instrText>
            </w:r>
            <w:r w:rsidR="000579CD">
              <w:rPr>
                <w:noProof/>
                <w:webHidden/>
              </w:rPr>
            </w:r>
            <w:r w:rsidR="000579CD">
              <w:rPr>
                <w:noProof/>
                <w:webHidden/>
              </w:rPr>
              <w:fldChar w:fldCharType="separate"/>
            </w:r>
            <w:r w:rsidR="000579CD">
              <w:rPr>
                <w:noProof/>
                <w:webHidden/>
              </w:rPr>
              <w:t>6</w:t>
            </w:r>
            <w:r w:rsidR="000579CD">
              <w:rPr>
                <w:noProof/>
                <w:webHidden/>
              </w:rPr>
              <w:fldChar w:fldCharType="end"/>
            </w:r>
          </w:hyperlink>
        </w:p>
        <w:p w:rsidR="000579CD" w:rsidRDefault="008D4CC0">
          <w:pPr>
            <w:pStyle w:val="Spistreci2"/>
            <w:rPr>
              <w:rFonts w:eastAsiaTheme="minorEastAsia" w:cstheme="minorBidi"/>
              <w:sz w:val="22"/>
              <w:szCs w:val="22"/>
            </w:rPr>
          </w:pPr>
          <w:hyperlink w:anchor="_Toc438125429" w:history="1">
            <w:r w:rsidR="000579CD" w:rsidRPr="00F15EAB">
              <w:rPr>
                <w:rStyle w:val="Hipercze"/>
              </w:rPr>
              <w:t>4.1.</w:t>
            </w:r>
            <w:r w:rsidR="000579CD">
              <w:rPr>
                <w:rFonts w:eastAsiaTheme="minorEastAsia" w:cstheme="minorBidi"/>
                <w:sz w:val="22"/>
                <w:szCs w:val="22"/>
              </w:rPr>
              <w:tab/>
            </w:r>
            <w:r w:rsidR="000579CD" w:rsidRPr="00F15EAB">
              <w:rPr>
                <w:rStyle w:val="Hipercze"/>
              </w:rPr>
              <w:t>Nazwy Systemu</w:t>
            </w:r>
            <w:r w:rsidR="000579CD">
              <w:rPr>
                <w:webHidden/>
              </w:rPr>
              <w:tab/>
            </w:r>
            <w:r w:rsidR="000579CD">
              <w:rPr>
                <w:webHidden/>
              </w:rPr>
              <w:fldChar w:fldCharType="begin"/>
            </w:r>
            <w:r w:rsidR="000579CD">
              <w:rPr>
                <w:webHidden/>
              </w:rPr>
              <w:instrText xml:space="preserve"> PAGEREF _Toc438125429 \h </w:instrText>
            </w:r>
            <w:r w:rsidR="000579CD">
              <w:rPr>
                <w:webHidden/>
              </w:rPr>
            </w:r>
            <w:r w:rsidR="000579CD">
              <w:rPr>
                <w:webHidden/>
              </w:rPr>
              <w:fldChar w:fldCharType="separate"/>
            </w:r>
            <w:r w:rsidR="000579CD">
              <w:rPr>
                <w:webHidden/>
              </w:rPr>
              <w:t>6</w:t>
            </w:r>
            <w:r w:rsidR="000579CD">
              <w:rPr>
                <w:webHidden/>
              </w:rPr>
              <w:fldChar w:fldCharType="end"/>
            </w:r>
          </w:hyperlink>
        </w:p>
        <w:p w:rsidR="000579CD" w:rsidRDefault="008D4CC0">
          <w:pPr>
            <w:pStyle w:val="Spistreci2"/>
            <w:rPr>
              <w:rFonts w:eastAsiaTheme="minorEastAsia" w:cstheme="minorBidi"/>
              <w:sz w:val="22"/>
              <w:szCs w:val="22"/>
            </w:rPr>
          </w:pPr>
          <w:hyperlink w:anchor="_Toc438125430" w:history="1">
            <w:r w:rsidR="000579CD" w:rsidRPr="00F15EAB">
              <w:rPr>
                <w:rStyle w:val="Hipercze"/>
              </w:rPr>
              <w:t>4.2.</w:t>
            </w:r>
            <w:r w:rsidR="000579CD">
              <w:rPr>
                <w:rFonts w:eastAsiaTheme="minorEastAsia" w:cstheme="minorBidi"/>
                <w:sz w:val="22"/>
                <w:szCs w:val="22"/>
              </w:rPr>
              <w:tab/>
            </w:r>
            <w:r w:rsidR="000579CD" w:rsidRPr="00F15EAB">
              <w:rPr>
                <w:rStyle w:val="Hipercze"/>
              </w:rPr>
              <w:t>Lokalizacje Systemu</w:t>
            </w:r>
            <w:r w:rsidR="000579CD">
              <w:rPr>
                <w:webHidden/>
              </w:rPr>
              <w:tab/>
            </w:r>
            <w:r w:rsidR="000579CD">
              <w:rPr>
                <w:webHidden/>
              </w:rPr>
              <w:fldChar w:fldCharType="begin"/>
            </w:r>
            <w:r w:rsidR="000579CD">
              <w:rPr>
                <w:webHidden/>
              </w:rPr>
              <w:instrText xml:space="preserve"> PAGEREF _Toc438125430 \h </w:instrText>
            </w:r>
            <w:r w:rsidR="000579CD">
              <w:rPr>
                <w:webHidden/>
              </w:rPr>
            </w:r>
            <w:r w:rsidR="000579CD">
              <w:rPr>
                <w:webHidden/>
              </w:rPr>
              <w:fldChar w:fldCharType="separate"/>
            </w:r>
            <w:r w:rsidR="000579CD">
              <w:rPr>
                <w:webHidden/>
              </w:rPr>
              <w:t>6</w:t>
            </w:r>
            <w:r w:rsidR="000579CD">
              <w:rPr>
                <w:webHidden/>
              </w:rPr>
              <w:fldChar w:fldCharType="end"/>
            </w:r>
          </w:hyperlink>
        </w:p>
        <w:p w:rsidR="000579CD" w:rsidRDefault="008D4CC0">
          <w:pPr>
            <w:pStyle w:val="Spistreci2"/>
            <w:rPr>
              <w:rFonts w:eastAsiaTheme="minorEastAsia" w:cstheme="minorBidi"/>
              <w:sz w:val="22"/>
              <w:szCs w:val="22"/>
            </w:rPr>
          </w:pPr>
          <w:hyperlink w:anchor="_Toc438125431" w:history="1">
            <w:r w:rsidR="000579CD" w:rsidRPr="00F15EAB">
              <w:rPr>
                <w:rStyle w:val="Hipercze"/>
              </w:rPr>
              <w:t>4.3.</w:t>
            </w:r>
            <w:r w:rsidR="000579CD">
              <w:rPr>
                <w:rFonts w:eastAsiaTheme="minorEastAsia" w:cstheme="minorBidi"/>
                <w:sz w:val="22"/>
                <w:szCs w:val="22"/>
              </w:rPr>
              <w:tab/>
            </w:r>
            <w:r w:rsidR="000579CD" w:rsidRPr="00F15EAB">
              <w:rPr>
                <w:rStyle w:val="Hipercze"/>
              </w:rPr>
              <w:t>Kategoria krytyczności Systemu</w:t>
            </w:r>
            <w:r w:rsidR="000579CD">
              <w:rPr>
                <w:webHidden/>
              </w:rPr>
              <w:tab/>
            </w:r>
            <w:r w:rsidR="000579CD">
              <w:rPr>
                <w:webHidden/>
              </w:rPr>
              <w:fldChar w:fldCharType="begin"/>
            </w:r>
            <w:r w:rsidR="000579CD">
              <w:rPr>
                <w:webHidden/>
              </w:rPr>
              <w:instrText xml:space="preserve"> PAGEREF _Toc438125431 \h </w:instrText>
            </w:r>
            <w:r w:rsidR="000579CD">
              <w:rPr>
                <w:webHidden/>
              </w:rPr>
            </w:r>
            <w:r w:rsidR="000579CD">
              <w:rPr>
                <w:webHidden/>
              </w:rPr>
              <w:fldChar w:fldCharType="separate"/>
            </w:r>
            <w:r w:rsidR="000579CD">
              <w:rPr>
                <w:webHidden/>
              </w:rPr>
              <w:t>6</w:t>
            </w:r>
            <w:r w:rsidR="000579CD">
              <w:rPr>
                <w:webHidden/>
              </w:rPr>
              <w:fldChar w:fldCharType="end"/>
            </w:r>
          </w:hyperlink>
        </w:p>
        <w:p w:rsidR="000579CD" w:rsidRDefault="008D4CC0">
          <w:pPr>
            <w:pStyle w:val="Spistreci2"/>
            <w:rPr>
              <w:rFonts w:eastAsiaTheme="minorEastAsia" w:cstheme="minorBidi"/>
              <w:sz w:val="22"/>
              <w:szCs w:val="22"/>
            </w:rPr>
          </w:pPr>
          <w:hyperlink w:anchor="_Toc438125432" w:history="1">
            <w:r w:rsidR="000579CD" w:rsidRPr="00F15EAB">
              <w:rPr>
                <w:rStyle w:val="Hipercze"/>
              </w:rPr>
              <w:t>4.4.</w:t>
            </w:r>
            <w:r w:rsidR="000579CD">
              <w:rPr>
                <w:rFonts w:eastAsiaTheme="minorEastAsia" w:cstheme="minorBidi"/>
                <w:sz w:val="22"/>
                <w:szCs w:val="22"/>
              </w:rPr>
              <w:tab/>
            </w:r>
            <w:r w:rsidR="000579CD" w:rsidRPr="00F15EAB">
              <w:rPr>
                <w:rStyle w:val="Hipercze"/>
              </w:rPr>
              <w:t>Model logiczny Systemu (schemat oraz opis)</w:t>
            </w:r>
            <w:r w:rsidR="000579CD">
              <w:rPr>
                <w:webHidden/>
              </w:rPr>
              <w:tab/>
            </w:r>
            <w:r w:rsidR="000579CD">
              <w:rPr>
                <w:webHidden/>
              </w:rPr>
              <w:fldChar w:fldCharType="begin"/>
            </w:r>
            <w:r w:rsidR="000579CD">
              <w:rPr>
                <w:webHidden/>
              </w:rPr>
              <w:instrText xml:space="preserve"> PAGEREF _Toc438125432 \h </w:instrText>
            </w:r>
            <w:r w:rsidR="000579CD">
              <w:rPr>
                <w:webHidden/>
              </w:rPr>
            </w:r>
            <w:r w:rsidR="000579CD">
              <w:rPr>
                <w:webHidden/>
              </w:rPr>
              <w:fldChar w:fldCharType="separate"/>
            </w:r>
            <w:r w:rsidR="000579CD">
              <w:rPr>
                <w:webHidden/>
              </w:rPr>
              <w:t>7</w:t>
            </w:r>
            <w:r w:rsidR="000579CD">
              <w:rPr>
                <w:webHidden/>
              </w:rPr>
              <w:fldChar w:fldCharType="end"/>
            </w:r>
          </w:hyperlink>
        </w:p>
        <w:p w:rsidR="000579CD" w:rsidRDefault="008D4CC0">
          <w:pPr>
            <w:pStyle w:val="Spistreci2"/>
            <w:rPr>
              <w:rFonts w:eastAsiaTheme="minorEastAsia" w:cstheme="minorBidi"/>
              <w:sz w:val="22"/>
              <w:szCs w:val="22"/>
            </w:rPr>
          </w:pPr>
          <w:hyperlink w:anchor="_Toc438125433" w:history="1">
            <w:r w:rsidR="000579CD" w:rsidRPr="00F15EAB">
              <w:rPr>
                <w:rStyle w:val="Hipercze"/>
              </w:rPr>
              <w:t>4.5.</w:t>
            </w:r>
            <w:r w:rsidR="000579CD">
              <w:rPr>
                <w:rFonts w:eastAsiaTheme="minorEastAsia" w:cstheme="minorBidi"/>
                <w:sz w:val="22"/>
                <w:szCs w:val="22"/>
              </w:rPr>
              <w:tab/>
            </w:r>
            <w:r w:rsidR="000579CD" w:rsidRPr="00F15EAB">
              <w:rPr>
                <w:rStyle w:val="Hipercze"/>
              </w:rPr>
              <w:t>Przyjęta konwencja nazewnicza</w:t>
            </w:r>
            <w:r w:rsidR="000579CD">
              <w:rPr>
                <w:webHidden/>
              </w:rPr>
              <w:tab/>
            </w:r>
            <w:r w:rsidR="000579CD">
              <w:rPr>
                <w:webHidden/>
              </w:rPr>
              <w:fldChar w:fldCharType="begin"/>
            </w:r>
            <w:r w:rsidR="000579CD">
              <w:rPr>
                <w:webHidden/>
              </w:rPr>
              <w:instrText xml:space="preserve"> PAGEREF _Toc438125433 \h </w:instrText>
            </w:r>
            <w:r w:rsidR="000579CD">
              <w:rPr>
                <w:webHidden/>
              </w:rPr>
            </w:r>
            <w:r w:rsidR="000579CD">
              <w:rPr>
                <w:webHidden/>
              </w:rPr>
              <w:fldChar w:fldCharType="separate"/>
            </w:r>
            <w:r w:rsidR="000579CD">
              <w:rPr>
                <w:webHidden/>
              </w:rPr>
              <w:t>7</w:t>
            </w:r>
            <w:r w:rsidR="000579CD">
              <w:rPr>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34" w:history="1">
            <w:r w:rsidR="000579CD" w:rsidRPr="00F15EAB">
              <w:rPr>
                <w:rStyle w:val="Hipercze"/>
                <w:noProof/>
              </w:rPr>
              <w:t>5.</w:t>
            </w:r>
            <w:r w:rsidR="000579CD">
              <w:rPr>
                <w:rFonts w:eastAsiaTheme="minorEastAsia" w:cstheme="minorBidi"/>
                <w:b w:val="0"/>
                <w:bCs w:val="0"/>
                <w:caps w:val="0"/>
                <w:noProof/>
                <w:sz w:val="22"/>
                <w:szCs w:val="22"/>
              </w:rPr>
              <w:tab/>
            </w:r>
            <w:r w:rsidR="000579CD" w:rsidRPr="00F15EAB">
              <w:rPr>
                <w:rStyle w:val="Hipercze"/>
                <w:noProof/>
              </w:rPr>
              <w:t>Architektura techniczna bezpieczeństwa</w:t>
            </w:r>
            <w:r w:rsidR="000579CD">
              <w:rPr>
                <w:noProof/>
                <w:webHidden/>
              </w:rPr>
              <w:tab/>
            </w:r>
            <w:r w:rsidR="000579CD">
              <w:rPr>
                <w:noProof/>
                <w:webHidden/>
              </w:rPr>
              <w:fldChar w:fldCharType="begin"/>
            </w:r>
            <w:r w:rsidR="000579CD">
              <w:rPr>
                <w:noProof/>
                <w:webHidden/>
              </w:rPr>
              <w:instrText xml:space="preserve"> PAGEREF _Toc438125434 \h </w:instrText>
            </w:r>
            <w:r w:rsidR="000579CD">
              <w:rPr>
                <w:noProof/>
                <w:webHidden/>
              </w:rPr>
            </w:r>
            <w:r w:rsidR="000579CD">
              <w:rPr>
                <w:noProof/>
                <w:webHidden/>
              </w:rPr>
              <w:fldChar w:fldCharType="separate"/>
            </w:r>
            <w:r w:rsidR="000579CD">
              <w:rPr>
                <w:noProof/>
                <w:webHidden/>
              </w:rPr>
              <w:t>7</w:t>
            </w:r>
            <w:r w:rsidR="000579CD">
              <w:rPr>
                <w:noProof/>
                <w:webHidden/>
              </w:rPr>
              <w:fldChar w:fldCharType="end"/>
            </w:r>
          </w:hyperlink>
        </w:p>
        <w:p w:rsidR="000579CD" w:rsidRDefault="008D4CC0">
          <w:pPr>
            <w:pStyle w:val="Spistreci2"/>
            <w:rPr>
              <w:rFonts w:eastAsiaTheme="minorEastAsia" w:cstheme="minorBidi"/>
              <w:sz w:val="22"/>
              <w:szCs w:val="22"/>
            </w:rPr>
          </w:pPr>
          <w:hyperlink w:anchor="_Toc438125435" w:history="1">
            <w:r w:rsidR="000579CD" w:rsidRPr="00F15EAB">
              <w:rPr>
                <w:rStyle w:val="Hipercze"/>
              </w:rPr>
              <w:t>5.1.</w:t>
            </w:r>
            <w:r w:rsidR="000579CD">
              <w:rPr>
                <w:rFonts w:eastAsiaTheme="minorEastAsia" w:cstheme="minorBidi"/>
                <w:sz w:val="22"/>
                <w:szCs w:val="22"/>
              </w:rPr>
              <w:tab/>
            </w:r>
            <w:r w:rsidR="000579CD" w:rsidRPr="00F15EAB">
              <w:rPr>
                <w:rStyle w:val="Hipercze"/>
              </w:rPr>
              <w:t>Architektura sieciowa – separacja sieci</w:t>
            </w:r>
            <w:r w:rsidR="000579CD">
              <w:rPr>
                <w:webHidden/>
              </w:rPr>
              <w:tab/>
            </w:r>
            <w:r w:rsidR="000579CD">
              <w:rPr>
                <w:webHidden/>
              </w:rPr>
              <w:fldChar w:fldCharType="begin"/>
            </w:r>
            <w:r w:rsidR="000579CD">
              <w:rPr>
                <w:webHidden/>
              </w:rPr>
              <w:instrText xml:space="preserve"> PAGEREF _Toc438125435 \h </w:instrText>
            </w:r>
            <w:r w:rsidR="000579CD">
              <w:rPr>
                <w:webHidden/>
              </w:rPr>
            </w:r>
            <w:r w:rsidR="000579CD">
              <w:rPr>
                <w:webHidden/>
              </w:rPr>
              <w:fldChar w:fldCharType="separate"/>
            </w:r>
            <w:r w:rsidR="000579CD">
              <w:rPr>
                <w:webHidden/>
              </w:rPr>
              <w:t>7</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36" w:history="1">
            <w:r w:rsidR="000579CD" w:rsidRPr="00F15EAB">
              <w:rPr>
                <w:rStyle w:val="Hipercze"/>
              </w:rPr>
              <w:t>5.1.1.</w:t>
            </w:r>
            <w:r w:rsidR="000579CD">
              <w:rPr>
                <w:rFonts w:eastAsiaTheme="minorEastAsia" w:cstheme="minorBidi"/>
                <w:iCs w:val="0"/>
                <w:sz w:val="22"/>
                <w:szCs w:val="22"/>
              </w:rPr>
              <w:tab/>
            </w:r>
            <w:r w:rsidR="000579CD" w:rsidRPr="00F15EAB">
              <w:rPr>
                <w:rStyle w:val="Hipercze"/>
              </w:rPr>
              <w:t>Infrastruktura lokalna serwerowni</w:t>
            </w:r>
            <w:r w:rsidR="000579CD">
              <w:rPr>
                <w:webHidden/>
              </w:rPr>
              <w:tab/>
            </w:r>
            <w:r w:rsidR="000579CD">
              <w:rPr>
                <w:webHidden/>
              </w:rPr>
              <w:fldChar w:fldCharType="begin"/>
            </w:r>
            <w:r w:rsidR="000579CD">
              <w:rPr>
                <w:webHidden/>
              </w:rPr>
              <w:instrText xml:space="preserve"> PAGEREF _Toc438125436 \h </w:instrText>
            </w:r>
            <w:r w:rsidR="000579CD">
              <w:rPr>
                <w:webHidden/>
              </w:rPr>
            </w:r>
            <w:r w:rsidR="000579CD">
              <w:rPr>
                <w:webHidden/>
              </w:rPr>
              <w:fldChar w:fldCharType="separate"/>
            </w:r>
            <w:r w:rsidR="000579CD">
              <w:rPr>
                <w:webHidden/>
              </w:rPr>
              <w:t>9</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37" w:history="1">
            <w:r w:rsidR="000579CD" w:rsidRPr="00F15EAB">
              <w:rPr>
                <w:rStyle w:val="Hipercze"/>
              </w:rPr>
              <w:t>5.1.2.</w:t>
            </w:r>
            <w:r w:rsidR="000579CD">
              <w:rPr>
                <w:rFonts w:eastAsiaTheme="minorEastAsia" w:cstheme="minorBidi"/>
                <w:iCs w:val="0"/>
                <w:sz w:val="22"/>
                <w:szCs w:val="22"/>
              </w:rPr>
              <w:tab/>
            </w:r>
            <w:r w:rsidR="000579CD" w:rsidRPr="00F15EAB">
              <w:rPr>
                <w:rStyle w:val="Hipercze"/>
              </w:rPr>
              <w:t>Dwa centra przetwarzania danych</w:t>
            </w:r>
            <w:r w:rsidR="000579CD">
              <w:rPr>
                <w:webHidden/>
              </w:rPr>
              <w:tab/>
            </w:r>
            <w:r w:rsidR="000579CD">
              <w:rPr>
                <w:webHidden/>
              </w:rPr>
              <w:fldChar w:fldCharType="begin"/>
            </w:r>
            <w:r w:rsidR="000579CD">
              <w:rPr>
                <w:webHidden/>
              </w:rPr>
              <w:instrText xml:space="preserve"> PAGEREF _Toc438125437 \h </w:instrText>
            </w:r>
            <w:r w:rsidR="000579CD">
              <w:rPr>
                <w:webHidden/>
              </w:rPr>
            </w:r>
            <w:r w:rsidR="000579CD">
              <w:rPr>
                <w:webHidden/>
              </w:rPr>
              <w:fldChar w:fldCharType="separate"/>
            </w:r>
            <w:r w:rsidR="000579CD">
              <w:rPr>
                <w:webHidden/>
              </w:rPr>
              <w:t>10</w:t>
            </w:r>
            <w:r w:rsidR="000579CD">
              <w:rPr>
                <w:webHidden/>
              </w:rPr>
              <w:fldChar w:fldCharType="end"/>
            </w:r>
          </w:hyperlink>
        </w:p>
        <w:p w:rsidR="000579CD" w:rsidRDefault="008D4CC0">
          <w:pPr>
            <w:pStyle w:val="Spistreci2"/>
            <w:rPr>
              <w:rFonts w:eastAsiaTheme="minorEastAsia" w:cstheme="minorBidi"/>
              <w:sz w:val="22"/>
              <w:szCs w:val="22"/>
            </w:rPr>
          </w:pPr>
          <w:hyperlink w:anchor="_Toc438125438" w:history="1">
            <w:r w:rsidR="000579CD" w:rsidRPr="00F15EAB">
              <w:rPr>
                <w:rStyle w:val="Hipercze"/>
              </w:rPr>
              <w:t>5.2.</w:t>
            </w:r>
            <w:r w:rsidR="000579CD">
              <w:rPr>
                <w:rFonts w:eastAsiaTheme="minorEastAsia" w:cstheme="minorBidi"/>
                <w:sz w:val="22"/>
                <w:szCs w:val="22"/>
              </w:rPr>
              <w:tab/>
            </w:r>
            <w:r w:rsidR="000579CD" w:rsidRPr="00F15EAB">
              <w:rPr>
                <w:rStyle w:val="Hipercze"/>
              </w:rPr>
              <w:t>Zabezpieczenie i raportowanie incydentów</w:t>
            </w:r>
            <w:r w:rsidR="000579CD">
              <w:rPr>
                <w:webHidden/>
              </w:rPr>
              <w:tab/>
            </w:r>
            <w:r w:rsidR="000579CD">
              <w:rPr>
                <w:webHidden/>
              </w:rPr>
              <w:fldChar w:fldCharType="begin"/>
            </w:r>
            <w:r w:rsidR="000579CD">
              <w:rPr>
                <w:webHidden/>
              </w:rPr>
              <w:instrText xml:space="preserve"> PAGEREF _Toc438125438 \h </w:instrText>
            </w:r>
            <w:r w:rsidR="000579CD">
              <w:rPr>
                <w:webHidden/>
              </w:rPr>
            </w:r>
            <w:r w:rsidR="000579CD">
              <w:rPr>
                <w:webHidden/>
              </w:rPr>
              <w:fldChar w:fldCharType="separate"/>
            </w:r>
            <w:r w:rsidR="000579CD">
              <w:rPr>
                <w:webHidden/>
              </w:rPr>
              <w:t>10</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39" w:history="1">
            <w:r w:rsidR="000579CD" w:rsidRPr="00F15EAB">
              <w:rPr>
                <w:rStyle w:val="Hipercze"/>
              </w:rPr>
              <w:t>5.2.1.</w:t>
            </w:r>
            <w:r w:rsidR="000579CD">
              <w:rPr>
                <w:rFonts w:eastAsiaTheme="minorEastAsia" w:cstheme="minorBidi"/>
                <w:iCs w:val="0"/>
                <w:sz w:val="22"/>
                <w:szCs w:val="22"/>
              </w:rPr>
              <w:tab/>
            </w:r>
            <w:r w:rsidR="000579CD" w:rsidRPr="00F15EAB">
              <w:rPr>
                <w:rStyle w:val="Hipercze"/>
              </w:rPr>
              <w:t>Bezpieczeństwo dostępu do systemu</w:t>
            </w:r>
            <w:r w:rsidR="000579CD">
              <w:rPr>
                <w:webHidden/>
              </w:rPr>
              <w:tab/>
            </w:r>
            <w:r w:rsidR="000579CD">
              <w:rPr>
                <w:webHidden/>
              </w:rPr>
              <w:fldChar w:fldCharType="begin"/>
            </w:r>
            <w:r w:rsidR="000579CD">
              <w:rPr>
                <w:webHidden/>
              </w:rPr>
              <w:instrText xml:space="preserve"> PAGEREF _Toc438125439 \h </w:instrText>
            </w:r>
            <w:r w:rsidR="000579CD">
              <w:rPr>
                <w:webHidden/>
              </w:rPr>
            </w:r>
            <w:r w:rsidR="000579CD">
              <w:rPr>
                <w:webHidden/>
              </w:rPr>
              <w:fldChar w:fldCharType="separate"/>
            </w:r>
            <w:r w:rsidR="000579CD">
              <w:rPr>
                <w:webHidden/>
              </w:rPr>
              <w:t>10</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40" w:history="1">
            <w:r w:rsidR="000579CD" w:rsidRPr="00F15EAB">
              <w:rPr>
                <w:rStyle w:val="Hipercze"/>
              </w:rPr>
              <w:t>5.2.2.</w:t>
            </w:r>
            <w:r w:rsidR="000579CD">
              <w:rPr>
                <w:rFonts w:eastAsiaTheme="minorEastAsia" w:cstheme="minorBidi"/>
                <w:iCs w:val="0"/>
                <w:sz w:val="22"/>
                <w:szCs w:val="22"/>
              </w:rPr>
              <w:tab/>
            </w:r>
            <w:r w:rsidR="000579CD" w:rsidRPr="00F15EAB">
              <w:rPr>
                <w:rStyle w:val="Hipercze"/>
              </w:rPr>
              <w:t>Dostęp administracyjny</w:t>
            </w:r>
            <w:r w:rsidR="000579CD">
              <w:rPr>
                <w:webHidden/>
              </w:rPr>
              <w:tab/>
            </w:r>
            <w:r w:rsidR="000579CD">
              <w:rPr>
                <w:webHidden/>
              </w:rPr>
              <w:fldChar w:fldCharType="begin"/>
            </w:r>
            <w:r w:rsidR="000579CD">
              <w:rPr>
                <w:webHidden/>
              </w:rPr>
              <w:instrText xml:space="preserve"> PAGEREF _Toc438125440 \h </w:instrText>
            </w:r>
            <w:r w:rsidR="000579CD">
              <w:rPr>
                <w:webHidden/>
              </w:rPr>
            </w:r>
            <w:r w:rsidR="000579CD">
              <w:rPr>
                <w:webHidden/>
              </w:rPr>
              <w:fldChar w:fldCharType="separate"/>
            </w:r>
            <w:r w:rsidR="000579CD">
              <w:rPr>
                <w:webHidden/>
              </w:rPr>
              <w:t>11</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41" w:history="1">
            <w:r w:rsidR="000579CD" w:rsidRPr="00F15EAB">
              <w:rPr>
                <w:rStyle w:val="Hipercze"/>
              </w:rPr>
              <w:t>5.2.3.</w:t>
            </w:r>
            <w:r w:rsidR="000579CD">
              <w:rPr>
                <w:rFonts w:eastAsiaTheme="minorEastAsia" w:cstheme="minorBidi"/>
                <w:iCs w:val="0"/>
                <w:sz w:val="22"/>
                <w:szCs w:val="22"/>
              </w:rPr>
              <w:tab/>
            </w:r>
            <w:r w:rsidR="000579CD" w:rsidRPr="00F15EAB">
              <w:rPr>
                <w:rStyle w:val="Hipercze"/>
              </w:rPr>
              <w:t>Ochrona warstwy aplikacji</w:t>
            </w:r>
            <w:r w:rsidR="000579CD">
              <w:rPr>
                <w:webHidden/>
              </w:rPr>
              <w:tab/>
            </w:r>
            <w:r w:rsidR="000579CD">
              <w:rPr>
                <w:webHidden/>
              </w:rPr>
              <w:fldChar w:fldCharType="begin"/>
            </w:r>
            <w:r w:rsidR="000579CD">
              <w:rPr>
                <w:webHidden/>
              </w:rPr>
              <w:instrText xml:space="preserve"> PAGEREF _Toc438125441 \h </w:instrText>
            </w:r>
            <w:r w:rsidR="000579CD">
              <w:rPr>
                <w:webHidden/>
              </w:rPr>
            </w:r>
            <w:r w:rsidR="000579CD">
              <w:rPr>
                <w:webHidden/>
              </w:rPr>
              <w:fldChar w:fldCharType="separate"/>
            </w:r>
            <w:r w:rsidR="000579CD">
              <w:rPr>
                <w:webHidden/>
              </w:rPr>
              <w:t>11</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42" w:history="1">
            <w:r w:rsidR="000579CD" w:rsidRPr="00F15EAB">
              <w:rPr>
                <w:rStyle w:val="Hipercze"/>
              </w:rPr>
              <w:t>5.2.4.</w:t>
            </w:r>
            <w:r w:rsidR="000579CD">
              <w:rPr>
                <w:rFonts w:eastAsiaTheme="minorEastAsia" w:cstheme="minorBidi"/>
                <w:iCs w:val="0"/>
                <w:sz w:val="22"/>
                <w:szCs w:val="22"/>
              </w:rPr>
              <w:tab/>
            </w:r>
            <w:r w:rsidR="000579CD" w:rsidRPr="00F15EAB">
              <w:rPr>
                <w:rStyle w:val="Hipercze"/>
              </w:rPr>
              <w:t>System zapobiegania włamaniom</w:t>
            </w:r>
            <w:r w:rsidR="000579CD">
              <w:rPr>
                <w:webHidden/>
              </w:rPr>
              <w:tab/>
            </w:r>
            <w:r w:rsidR="000579CD">
              <w:rPr>
                <w:webHidden/>
              </w:rPr>
              <w:fldChar w:fldCharType="begin"/>
            </w:r>
            <w:r w:rsidR="000579CD">
              <w:rPr>
                <w:webHidden/>
              </w:rPr>
              <w:instrText xml:space="preserve"> PAGEREF _Toc438125442 \h </w:instrText>
            </w:r>
            <w:r w:rsidR="000579CD">
              <w:rPr>
                <w:webHidden/>
              </w:rPr>
            </w:r>
            <w:r w:rsidR="000579CD">
              <w:rPr>
                <w:webHidden/>
              </w:rPr>
              <w:fldChar w:fldCharType="separate"/>
            </w:r>
            <w:r w:rsidR="000579CD">
              <w:rPr>
                <w:webHidden/>
              </w:rPr>
              <w:t>12</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43" w:history="1">
            <w:r w:rsidR="000579CD" w:rsidRPr="00F15EAB">
              <w:rPr>
                <w:rStyle w:val="Hipercze"/>
              </w:rPr>
              <w:t>5.2.5.</w:t>
            </w:r>
            <w:r w:rsidR="000579CD">
              <w:rPr>
                <w:rFonts w:eastAsiaTheme="minorEastAsia" w:cstheme="minorBidi"/>
                <w:iCs w:val="0"/>
                <w:sz w:val="22"/>
                <w:szCs w:val="22"/>
              </w:rPr>
              <w:tab/>
            </w:r>
            <w:r w:rsidR="000579CD" w:rsidRPr="00F15EAB">
              <w:rPr>
                <w:rStyle w:val="Hipercze"/>
              </w:rPr>
              <w:t>Zabezpieczenie antywirusowe</w:t>
            </w:r>
            <w:r w:rsidR="000579CD">
              <w:rPr>
                <w:webHidden/>
              </w:rPr>
              <w:tab/>
            </w:r>
            <w:r w:rsidR="000579CD">
              <w:rPr>
                <w:webHidden/>
              </w:rPr>
              <w:fldChar w:fldCharType="begin"/>
            </w:r>
            <w:r w:rsidR="000579CD">
              <w:rPr>
                <w:webHidden/>
              </w:rPr>
              <w:instrText xml:space="preserve"> PAGEREF _Toc438125443 \h </w:instrText>
            </w:r>
            <w:r w:rsidR="000579CD">
              <w:rPr>
                <w:webHidden/>
              </w:rPr>
            </w:r>
            <w:r w:rsidR="000579CD">
              <w:rPr>
                <w:webHidden/>
              </w:rPr>
              <w:fldChar w:fldCharType="separate"/>
            </w:r>
            <w:r w:rsidR="000579CD">
              <w:rPr>
                <w:webHidden/>
              </w:rPr>
              <w:t>12</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44" w:history="1">
            <w:r w:rsidR="000579CD" w:rsidRPr="00F15EAB">
              <w:rPr>
                <w:rStyle w:val="Hipercze"/>
              </w:rPr>
              <w:t>5.2.6.</w:t>
            </w:r>
            <w:r w:rsidR="000579CD">
              <w:rPr>
                <w:rFonts w:eastAsiaTheme="minorEastAsia" w:cstheme="minorBidi"/>
                <w:iCs w:val="0"/>
                <w:sz w:val="22"/>
                <w:szCs w:val="22"/>
              </w:rPr>
              <w:tab/>
            </w:r>
            <w:r w:rsidR="000579CD" w:rsidRPr="00F15EAB">
              <w:rPr>
                <w:rStyle w:val="Hipercze"/>
              </w:rPr>
              <w:t>Zabezpieczenie systemów operacyjnych</w:t>
            </w:r>
            <w:r w:rsidR="000579CD">
              <w:rPr>
                <w:webHidden/>
              </w:rPr>
              <w:tab/>
            </w:r>
            <w:r w:rsidR="000579CD">
              <w:rPr>
                <w:webHidden/>
              </w:rPr>
              <w:fldChar w:fldCharType="begin"/>
            </w:r>
            <w:r w:rsidR="000579CD">
              <w:rPr>
                <w:webHidden/>
              </w:rPr>
              <w:instrText xml:space="preserve"> PAGEREF _Toc438125444 \h </w:instrText>
            </w:r>
            <w:r w:rsidR="000579CD">
              <w:rPr>
                <w:webHidden/>
              </w:rPr>
            </w:r>
            <w:r w:rsidR="000579CD">
              <w:rPr>
                <w:webHidden/>
              </w:rPr>
              <w:fldChar w:fldCharType="separate"/>
            </w:r>
            <w:r w:rsidR="000579CD">
              <w:rPr>
                <w:webHidden/>
              </w:rPr>
              <w:t>12</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45" w:history="1">
            <w:r w:rsidR="000579CD" w:rsidRPr="00F15EAB">
              <w:rPr>
                <w:rStyle w:val="Hipercze"/>
              </w:rPr>
              <w:t>5.2.7.</w:t>
            </w:r>
            <w:r w:rsidR="000579CD">
              <w:rPr>
                <w:rFonts w:eastAsiaTheme="minorEastAsia" w:cstheme="minorBidi"/>
                <w:iCs w:val="0"/>
                <w:sz w:val="22"/>
                <w:szCs w:val="22"/>
              </w:rPr>
              <w:tab/>
            </w:r>
            <w:r w:rsidR="000579CD" w:rsidRPr="00F15EAB">
              <w:rPr>
                <w:rStyle w:val="Hipercze"/>
              </w:rPr>
              <w:t>Zabezpieczenie serwerów WWW</w:t>
            </w:r>
            <w:r w:rsidR="000579CD">
              <w:rPr>
                <w:webHidden/>
              </w:rPr>
              <w:tab/>
            </w:r>
            <w:r w:rsidR="000579CD">
              <w:rPr>
                <w:webHidden/>
              </w:rPr>
              <w:fldChar w:fldCharType="begin"/>
            </w:r>
            <w:r w:rsidR="000579CD">
              <w:rPr>
                <w:webHidden/>
              </w:rPr>
              <w:instrText xml:space="preserve"> PAGEREF _Toc438125445 \h </w:instrText>
            </w:r>
            <w:r w:rsidR="000579CD">
              <w:rPr>
                <w:webHidden/>
              </w:rPr>
            </w:r>
            <w:r w:rsidR="000579CD">
              <w:rPr>
                <w:webHidden/>
              </w:rPr>
              <w:fldChar w:fldCharType="separate"/>
            </w:r>
            <w:r w:rsidR="000579CD">
              <w:rPr>
                <w:webHidden/>
              </w:rPr>
              <w:t>13</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46" w:history="1">
            <w:r w:rsidR="000579CD" w:rsidRPr="00F15EAB">
              <w:rPr>
                <w:rStyle w:val="Hipercze"/>
              </w:rPr>
              <w:t>5.2.8.</w:t>
            </w:r>
            <w:r w:rsidR="000579CD">
              <w:rPr>
                <w:rFonts w:eastAsiaTheme="minorEastAsia" w:cstheme="minorBidi"/>
                <w:iCs w:val="0"/>
                <w:sz w:val="22"/>
                <w:szCs w:val="22"/>
              </w:rPr>
              <w:tab/>
            </w:r>
            <w:r w:rsidR="000579CD" w:rsidRPr="00F15EAB">
              <w:rPr>
                <w:rStyle w:val="Hipercze"/>
              </w:rPr>
              <w:t>Zabezpieczenie serwerów aplikacji</w:t>
            </w:r>
            <w:r w:rsidR="000579CD">
              <w:rPr>
                <w:webHidden/>
              </w:rPr>
              <w:tab/>
            </w:r>
            <w:r w:rsidR="000579CD">
              <w:rPr>
                <w:webHidden/>
              </w:rPr>
              <w:fldChar w:fldCharType="begin"/>
            </w:r>
            <w:r w:rsidR="000579CD">
              <w:rPr>
                <w:webHidden/>
              </w:rPr>
              <w:instrText xml:space="preserve"> PAGEREF _Toc438125446 \h </w:instrText>
            </w:r>
            <w:r w:rsidR="000579CD">
              <w:rPr>
                <w:webHidden/>
              </w:rPr>
            </w:r>
            <w:r w:rsidR="000579CD">
              <w:rPr>
                <w:webHidden/>
              </w:rPr>
              <w:fldChar w:fldCharType="separate"/>
            </w:r>
            <w:r w:rsidR="000579CD">
              <w:rPr>
                <w:webHidden/>
              </w:rPr>
              <w:t>14</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47" w:history="1">
            <w:r w:rsidR="000579CD" w:rsidRPr="00F15EAB">
              <w:rPr>
                <w:rStyle w:val="Hipercze"/>
              </w:rPr>
              <w:t>5.2.9.</w:t>
            </w:r>
            <w:r w:rsidR="000579CD">
              <w:rPr>
                <w:rFonts w:eastAsiaTheme="minorEastAsia" w:cstheme="minorBidi"/>
                <w:iCs w:val="0"/>
                <w:sz w:val="22"/>
                <w:szCs w:val="22"/>
              </w:rPr>
              <w:tab/>
            </w:r>
            <w:r w:rsidR="000579CD" w:rsidRPr="00F15EAB">
              <w:rPr>
                <w:rStyle w:val="Hipercze"/>
              </w:rPr>
              <w:t>Logowanie i raportowanie</w:t>
            </w:r>
            <w:r w:rsidR="000579CD">
              <w:rPr>
                <w:webHidden/>
              </w:rPr>
              <w:tab/>
            </w:r>
            <w:r w:rsidR="000579CD">
              <w:rPr>
                <w:webHidden/>
              </w:rPr>
              <w:fldChar w:fldCharType="begin"/>
            </w:r>
            <w:r w:rsidR="000579CD">
              <w:rPr>
                <w:webHidden/>
              </w:rPr>
              <w:instrText xml:space="preserve"> PAGEREF _Toc438125447 \h </w:instrText>
            </w:r>
            <w:r w:rsidR="000579CD">
              <w:rPr>
                <w:webHidden/>
              </w:rPr>
            </w:r>
            <w:r w:rsidR="000579CD">
              <w:rPr>
                <w:webHidden/>
              </w:rPr>
              <w:fldChar w:fldCharType="separate"/>
            </w:r>
            <w:r w:rsidR="000579CD">
              <w:rPr>
                <w:webHidden/>
              </w:rPr>
              <w:t>14</w:t>
            </w:r>
            <w:r w:rsidR="000579CD">
              <w:rPr>
                <w:webHidden/>
              </w:rPr>
              <w:fldChar w:fldCharType="end"/>
            </w:r>
          </w:hyperlink>
        </w:p>
        <w:p w:rsidR="000579CD" w:rsidRDefault="008D4CC0">
          <w:pPr>
            <w:pStyle w:val="Spistreci2"/>
            <w:rPr>
              <w:rFonts w:eastAsiaTheme="minorEastAsia" w:cstheme="minorBidi"/>
              <w:sz w:val="22"/>
              <w:szCs w:val="22"/>
            </w:rPr>
          </w:pPr>
          <w:hyperlink w:anchor="_Toc438125448" w:history="1">
            <w:r w:rsidR="000579CD" w:rsidRPr="00F15EAB">
              <w:rPr>
                <w:rStyle w:val="Hipercze"/>
              </w:rPr>
              <w:t>5.3.</w:t>
            </w:r>
            <w:r w:rsidR="000579CD">
              <w:rPr>
                <w:rFonts w:eastAsiaTheme="minorEastAsia" w:cstheme="minorBidi"/>
                <w:sz w:val="22"/>
                <w:szCs w:val="22"/>
              </w:rPr>
              <w:tab/>
            </w:r>
            <w:r w:rsidR="000579CD" w:rsidRPr="00F15EAB">
              <w:rPr>
                <w:rStyle w:val="Hipercze"/>
              </w:rPr>
              <w:t>Wysoka dostępność</w:t>
            </w:r>
            <w:r w:rsidR="000579CD">
              <w:rPr>
                <w:webHidden/>
              </w:rPr>
              <w:tab/>
            </w:r>
            <w:r w:rsidR="000579CD">
              <w:rPr>
                <w:webHidden/>
              </w:rPr>
              <w:fldChar w:fldCharType="begin"/>
            </w:r>
            <w:r w:rsidR="000579CD">
              <w:rPr>
                <w:webHidden/>
              </w:rPr>
              <w:instrText xml:space="preserve"> PAGEREF _Toc438125448 \h </w:instrText>
            </w:r>
            <w:r w:rsidR="000579CD">
              <w:rPr>
                <w:webHidden/>
              </w:rPr>
            </w:r>
            <w:r w:rsidR="000579CD">
              <w:rPr>
                <w:webHidden/>
              </w:rPr>
              <w:fldChar w:fldCharType="separate"/>
            </w:r>
            <w:r w:rsidR="000579CD">
              <w:rPr>
                <w:webHidden/>
              </w:rPr>
              <w:t>14</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49" w:history="1">
            <w:r w:rsidR="000579CD" w:rsidRPr="00F15EAB">
              <w:rPr>
                <w:rStyle w:val="Hipercze"/>
              </w:rPr>
              <w:t>5.3.1.</w:t>
            </w:r>
            <w:r w:rsidR="000579CD">
              <w:rPr>
                <w:rFonts w:eastAsiaTheme="minorEastAsia" w:cstheme="minorBidi"/>
                <w:iCs w:val="0"/>
                <w:sz w:val="22"/>
                <w:szCs w:val="22"/>
              </w:rPr>
              <w:tab/>
            </w:r>
            <w:r w:rsidR="000579CD" w:rsidRPr="00F15EAB">
              <w:rPr>
                <w:rStyle w:val="Hipercze"/>
              </w:rPr>
              <w:t>Redundancja na poziomie Datacenter</w:t>
            </w:r>
            <w:r w:rsidR="000579CD">
              <w:rPr>
                <w:webHidden/>
              </w:rPr>
              <w:tab/>
            </w:r>
            <w:r w:rsidR="000579CD">
              <w:rPr>
                <w:webHidden/>
              </w:rPr>
              <w:fldChar w:fldCharType="begin"/>
            </w:r>
            <w:r w:rsidR="000579CD">
              <w:rPr>
                <w:webHidden/>
              </w:rPr>
              <w:instrText xml:space="preserve"> PAGEREF _Toc438125449 \h </w:instrText>
            </w:r>
            <w:r w:rsidR="000579CD">
              <w:rPr>
                <w:webHidden/>
              </w:rPr>
            </w:r>
            <w:r w:rsidR="000579CD">
              <w:rPr>
                <w:webHidden/>
              </w:rPr>
              <w:fldChar w:fldCharType="separate"/>
            </w:r>
            <w:r w:rsidR="000579CD">
              <w:rPr>
                <w:webHidden/>
              </w:rPr>
              <w:t>14</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50" w:history="1">
            <w:r w:rsidR="000579CD" w:rsidRPr="00F15EAB">
              <w:rPr>
                <w:rStyle w:val="Hipercze"/>
              </w:rPr>
              <w:t>5.3.2.</w:t>
            </w:r>
            <w:r w:rsidR="000579CD">
              <w:rPr>
                <w:rFonts w:eastAsiaTheme="minorEastAsia" w:cstheme="minorBidi"/>
                <w:iCs w:val="0"/>
                <w:sz w:val="22"/>
                <w:szCs w:val="22"/>
              </w:rPr>
              <w:tab/>
            </w:r>
            <w:r w:rsidR="000579CD" w:rsidRPr="00F15EAB">
              <w:rPr>
                <w:rStyle w:val="Hipercze"/>
              </w:rPr>
              <w:t>Redundancja sieci w Datacenter</w:t>
            </w:r>
            <w:r w:rsidR="000579CD">
              <w:rPr>
                <w:webHidden/>
              </w:rPr>
              <w:tab/>
            </w:r>
            <w:r w:rsidR="000579CD">
              <w:rPr>
                <w:webHidden/>
              </w:rPr>
              <w:fldChar w:fldCharType="begin"/>
            </w:r>
            <w:r w:rsidR="000579CD">
              <w:rPr>
                <w:webHidden/>
              </w:rPr>
              <w:instrText xml:space="preserve"> PAGEREF _Toc438125450 \h </w:instrText>
            </w:r>
            <w:r w:rsidR="000579CD">
              <w:rPr>
                <w:webHidden/>
              </w:rPr>
            </w:r>
            <w:r w:rsidR="000579CD">
              <w:rPr>
                <w:webHidden/>
              </w:rPr>
              <w:fldChar w:fldCharType="separate"/>
            </w:r>
            <w:r w:rsidR="000579CD">
              <w:rPr>
                <w:webHidden/>
              </w:rPr>
              <w:t>15</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51" w:history="1">
            <w:r w:rsidR="000579CD" w:rsidRPr="00F15EAB">
              <w:rPr>
                <w:rStyle w:val="Hipercze"/>
              </w:rPr>
              <w:t>5.3.3.</w:t>
            </w:r>
            <w:r w:rsidR="000579CD">
              <w:rPr>
                <w:rFonts w:eastAsiaTheme="minorEastAsia" w:cstheme="minorBidi"/>
                <w:iCs w:val="0"/>
                <w:sz w:val="22"/>
                <w:szCs w:val="22"/>
              </w:rPr>
              <w:tab/>
            </w:r>
            <w:r w:rsidR="000579CD" w:rsidRPr="00F15EAB">
              <w:rPr>
                <w:rStyle w:val="Hipercze"/>
              </w:rPr>
              <w:t>Redundancja na poziomie hosta.</w:t>
            </w:r>
            <w:r w:rsidR="000579CD">
              <w:rPr>
                <w:webHidden/>
              </w:rPr>
              <w:tab/>
            </w:r>
            <w:r w:rsidR="000579CD">
              <w:rPr>
                <w:webHidden/>
              </w:rPr>
              <w:fldChar w:fldCharType="begin"/>
            </w:r>
            <w:r w:rsidR="000579CD">
              <w:rPr>
                <w:webHidden/>
              </w:rPr>
              <w:instrText xml:space="preserve"> PAGEREF _Toc438125451 \h </w:instrText>
            </w:r>
            <w:r w:rsidR="000579CD">
              <w:rPr>
                <w:webHidden/>
              </w:rPr>
            </w:r>
            <w:r w:rsidR="000579CD">
              <w:rPr>
                <w:webHidden/>
              </w:rPr>
              <w:fldChar w:fldCharType="separate"/>
            </w:r>
            <w:r w:rsidR="000579CD">
              <w:rPr>
                <w:webHidden/>
              </w:rPr>
              <w:t>15</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52" w:history="1">
            <w:r w:rsidR="000579CD" w:rsidRPr="00F15EAB">
              <w:rPr>
                <w:rStyle w:val="Hipercze"/>
              </w:rPr>
              <w:t>5.3.4.</w:t>
            </w:r>
            <w:r w:rsidR="000579CD">
              <w:rPr>
                <w:rFonts w:eastAsiaTheme="minorEastAsia" w:cstheme="minorBidi"/>
                <w:iCs w:val="0"/>
                <w:sz w:val="22"/>
                <w:szCs w:val="22"/>
              </w:rPr>
              <w:tab/>
            </w:r>
            <w:r w:rsidR="000579CD" w:rsidRPr="00F15EAB">
              <w:rPr>
                <w:rStyle w:val="Hipercze"/>
              </w:rPr>
              <w:t>Redundancja na poziomie sieci SAN i macierzy</w:t>
            </w:r>
            <w:r w:rsidR="000579CD">
              <w:rPr>
                <w:webHidden/>
              </w:rPr>
              <w:tab/>
            </w:r>
            <w:r w:rsidR="000579CD">
              <w:rPr>
                <w:webHidden/>
              </w:rPr>
              <w:fldChar w:fldCharType="begin"/>
            </w:r>
            <w:r w:rsidR="000579CD">
              <w:rPr>
                <w:webHidden/>
              </w:rPr>
              <w:instrText xml:space="preserve"> PAGEREF _Toc438125452 \h </w:instrText>
            </w:r>
            <w:r w:rsidR="000579CD">
              <w:rPr>
                <w:webHidden/>
              </w:rPr>
            </w:r>
            <w:r w:rsidR="000579CD">
              <w:rPr>
                <w:webHidden/>
              </w:rPr>
              <w:fldChar w:fldCharType="separate"/>
            </w:r>
            <w:r w:rsidR="000579CD">
              <w:rPr>
                <w:webHidden/>
              </w:rPr>
              <w:t>15</w:t>
            </w:r>
            <w:r w:rsidR="000579CD">
              <w:rPr>
                <w:webHidden/>
              </w:rPr>
              <w:fldChar w:fldCharType="end"/>
            </w:r>
          </w:hyperlink>
        </w:p>
        <w:p w:rsidR="000579CD" w:rsidRDefault="008D4CC0">
          <w:pPr>
            <w:pStyle w:val="Spistreci3"/>
            <w:rPr>
              <w:rFonts w:eastAsiaTheme="minorEastAsia" w:cstheme="minorBidi"/>
              <w:iCs w:val="0"/>
              <w:sz w:val="22"/>
              <w:szCs w:val="22"/>
            </w:rPr>
          </w:pPr>
          <w:hyperlink w:anchor="_Toc438125453" w:history="1">
            <w:r w:rsidR="000579CD" w:rsidRPr="00F15EAB">
              <w:rPr>
                <w:rStyle w:val="Hipercze"/>
              </w:rPr>
              <w:t>5.3.5.</w:t>
            </w:r>
            <w:r w:rsidR="000579CD">
              <w:rPr>
                <w:rFonts w:eastAsiaTheme="minorEastAsia" w:cstheme="minorBidi"/>
                <w:iCs w:val="0"/>
                <w:sz w:val="22"/>
                <w:szCs w:val="22"/>
              </w:rPr>
              <w:tab/>
            </w:r>
            <w:r w:rsidR="000579CD" w:rsidRPr="00F15EAB">
              <w:rPr>
                <w:rStyle w:val="Hipercze"/>
              </w:rPr>
              <w:t>Backup</w:t>
            </w:r>
            <w:r w:rsidR="000579CD">
              <w:rPr>
                <w:webHidden/>
              </w:rPr>
              <w:tab/>
            </w:r>
            <w:r w:rsidR="000579CD">
              <w:rPr>
                <w:webHidden/>
              </w:rPr>
              <w:fldChar w:fldCharType="begin"/>
            </w:r>
            <w:r w:rsidR="000579CD">
              <w:rPr>
                <w:webHidden/>
              </w:rPr>
              <w:instrText xml:space="preserve"> PAGEREF _Toc438125453 \h </w:instrText>
            </w:r>
            <w:r w:rsidR="000579CD">
              <w:rPr>
                <w:webHidden/>
              </w:rPr>
            </w:r>
            <w:r w:rsidR="000579CD">
              <w:rPr>
                <w:webHidden/>
              </w:rPr>
              <w:fldChar w:fldCharType="separate"/>
            </w:r>
            <w:r w:rsidR="000579CD">
              <w:rPr>
                <w:webHidden/>
              </w:rPr>
              <w:t>16</w:t>
            </w:r>
            <w:r w:rsidR="000579CD">
              <w:rPr>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54" w:history="1">
            <w:r w:rsidR="000579CD" w:rsidRPr="00F15EAB">
              <w:rPr>
                <w:rStyle w:val="Hipercze"/>
                <w:noProof/>
              </w:rPr>
              <w:t>6.</w:t>
            </w:r>
            <w:r w:rsidR="000579CD">
              <w:rPr>
                <w:rFonts w:eastAsiaTheme="minorEastAsia" w:cstheme="minorBidi"/>
                <w:b w:val="0"/>
                <w:bCs w:val="0"/>
                <w:caps w:val="0"/>
                <w:noProof/>
                <w:sz w:val="22"/>
                <w:szCs w:val="22"/>
              </w:rPr>
              <w:tab/>
            </w:r>
            <w:r w:rsidR="000579CD" w:rsidRPr="00F15EAB">
              <w:rPr>
                <w:rStyle w:val="Hipercze"/>
                <w:noProof/>
              </w:rPr>
              <w:t>Bezpieczeństwo karty miejskiej</w:t>
            </w:r>
            <w:r w:rsidR="000579CD">
              <w:rPr>
                <w:noProof/>
                <w:webHidden/>
              </w:rPr>
              <w:tab/>
            </w:r>
            <w:r w:rsidR="000579CD">
              <w:rPr>
                <w:noProof/>
                <w:webHidden/>
              </w:rPr>
              <w:fldChar w:fldCharType="begin"/>
            </w:r>
            <w:r w:rsidR="000579CD">
              <w:rPr>
                <w:noProof/>
                <w:webHidden/>
              </w:rPr>
              <w:instrText xml:space="preserve"> PAGEREF _Toc438125454 \h </w:instrText>
            </w:r>
            <w:r w:rsidR="000579CD">
              <w:rPr>
                <w:noProof/>
                <w:webHidden/>
              </w:rPr>
            </w:r>
            <w:r w:rsidR="000579CD">
              <w:rPr>
                <w:noProof/>
                <w:webHidden/>
              </w:rPr>
              <w:fldChar w:fldCharType="separate"/>
            </w:r>
            <w:r w:rsidR="000579CD">
              <w:rPr>
                <w:noProof/>
                <w:webHidden/>
              </w:rPr>
              <w:t>16</w:t>
            </w:r>
            <w:r w:rsidR="000579CD">
              <w:rPr>
                <w:noProof/>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55" w:history="1">
            <w:r w:rsidR="000579CD" w:rsidRPr="00F15EAB">
              <w:rPr>
                <w:rStyle w:val="Hipercze"/>
                <w:noProof/>
              </w:rPr>
              <w:t>7.</w:t>
            </w:r>
            <w:r w:rsidR="000579CD">
              <w:rPr>
                <w:rFonts w:eastAsiaTheme="minorEastAsia" w:cstheme="minorBidi"/>
                <w:b w:val="0"/>
                <w:bCs w:val="0"/>
                <w:caps w:val="0"/>
                <w:noProof/>
                <w:sz w:val="22"/>
                <w:szCs w:val="22"/>
              </w:rPr>
              <w:tab/>
            </w:r>
            <w:r w:rsidR="000579CD" w:rsidRPr="00F15EAB">
              <w:rPr>
                <w:rStyle w:val="Hipercze"/>
                <w:noProof/>
              </w:rPr>
              <w:t>Bezpieczeństwo centrów przetwarzania danych</w:t>
            </w:r>
            <w:r w:rsidR="000579CD">
              <w:rPr>
                <w:noProof/>
                <w:webHidden/>
              </w:rPr>
              <w:tab/>
            </w:r>
            <w:r w:rsidR="000579CD">
              <w:rPr>
                <w:noProof/>
                <w:webHidden/>
              </w:rPr>
              <w:fldChar w:fldCharType="begin"/>
            </w:r>
            <w:r w:rsidR="000579CD">
              <w:rPr>
                <w:noProof/>
                <w:webHidden/>
              </w:rPr>
              <w:instrText xml:space="preserve"> PAGEREF _Toc438125455 \h </w:instrText>
            </w:r>
            <w:r w:rsidR="000579CD">
              <w:rPr>
                <w:noProof/>
                <w:webHidden/>
              </w:rPr>
            </w:r>
            <w:r w:rsidR="000579CD">
              <w:rPr>
                <w:noProof/>
                <w:webHidden/>
              </w:rPr>
              <w:fldChar w:fldCharType="separate"/>
            </w:r>
            <w:r w:rsidR="000579CD">
              <w:rPr>
                <w:noProof/>
                <w:webHidden/>
              </w:rPr>
              <w:t>17</w:t>
            </w:r>
            <w:r w:rsidR="000579CD">
              <w:rPr>
                <w:noProof/>
                <w:webHidden/>
              </w:rPr>
              <w:fldChar w:fldCharType="end"/>
            </w:r>
          </w:hyperlink>
        </w:p>
        <w:p w:rsidR="000579CD" w:rsidRDefault="008D4CC0">
          <w:pPr>
            <w:pStyle w:val="Spistreci2"/>
            <w:rPr>
              <w:rFonts w:eastAsiaTheme="minorEastAsia" w:cstheme="minorBidi"/>
              <w:sz w:val="22"/>
              <w:szCs w:val="22"/>
            </w:rPr>
          </w:pPr>
          <w:hyperlink w:anchor="_Toc438125456" w:history="1">
            <w:r w:rsidR="000579CD" w:rsidRPr="00F15EAB">
              <w:rPr>
                <w:rStyle w:val="Hipercze"/>
              </w:rPr>
              <w:t>7.1.</w:t>
            </w:r>
            <w:r w:rsidR="000579CD">
              <w:rPr>
                <w:rFonts w:eastAsiaTheme="minorEastAsia" w:cstheme="minorBidi"/>
                <w:sz w:val="22"/>
                <w:szCs w:val="22"/>
              </w:rPr>
              <w:tab/>
            </w:r>
            <w:r w:rsidR="000579CD" w:rsidRPr="00F15EAB">
              <w:rPr>
                <w:rStyle w:val="Hipercze"/>
              </w:rPr>
              <w:t>W zakresie ciągłości działania</w:t>
            </w:r>
            <w:r w:rsidR="000579CD">
              <w:rPr>
                <w:webHidden/>
              </w:rPr>
              <w:tab/>
            </w:r>
            <w:r w:rsidR="000579CD">
              <w:rPr>
                <w:webHidden/>
              </w:rPr>
              <w:fldChar w:fldCharType="begin"/>
            </w:r>
            <w:r w:rsidR="000579CD">
              <w:rPr>
                <w:webHidden/>
              </w:rPr>
              <w:instrText xml:space="preserve"> PAGEREF _Toc438125456 \h </w:instrText>
            </w:r>
            <w:r w:rsidR="000579CD">
              <w:rPr>
                <w:webHidden/>
              </w:rPr>
            </w:r>
            <w:r w:rsidR="000579CD">
              <w:rPr>
                <w:webHidden/>
              </w:rPr>
              <w:fldChar w:fldCharType="separate"/>
            </w:r>
            <w:r w:rsidR="000579CD">
              <w:rPr>
                <w:webHidden/>
              </w:rPr>
              <w:t>17</w:t>
            </w:r>
            <w:r w:rsidR="000579CD">
              <w:rPr>
                <w:webHidden/>
              </w:rPr>
              <w:fldChar w:fldCharType="end"/>
            </w:r>
          </w:hyperlink>
        </w:p>
        <w:p w:rsidR="000579CD" w:rsidRDefault="008D4CC0">
          <w:pPr>
            <w:pStyle w:val="Spistreci2"/>
            <w:rPr>
              <w:rFonts w:eastAsiaTheme="minorEastAsia" w:cstheme="minorBidi"/>
              <w:sz w:val="22"/>
              <w:szCs w:val="22"/>
            </w:rPr>
          </w:pPr>
          <w:hyperlink w:anchor="_Toc438125457" w:history="1">
            <w:r w:rsidR="000579CD" w:rsidRPr="00F15EAB">
              <w:rPr>
                <w:rStyle w:val="Hipercze"/>
              </w:rPr>
              <w:t>7.2.</w:t>
            </w:r>
            <w:r w:rsidR="000579CD">
              <w:rPr>
                <w:rFonts w:eastAsiaTheme="minorEastAsia" w:cstheme="minorBidi"/>
                <w:sz w:val="22"/>
                <w:szCs w:val="22"/>
              </w:rPr>
              <w:tab/>
            </w:r>
            <w:r w:rsidR="000579CD" w:rsidRPr="00F15EAB">
              <w:rPr>
                <w:rStyle w:val="Hipercze"/>
              </w:rPr>
              <w:t>W zakresie ciągłości zasilania</w:t>
            </w:r>
            <w:r w:rsidR="000579CD">
              <w:rPr>
                <w:webHidden/>
              </w:rPr>
              <w:tab/>
            </w:r>
            <w:r w:rsidR="000579CD">
              <w:rPr>
                <w:webHidden/>
              </w:rPr>
              <w:fldChar w:fldCharType="begin"/>
            </w:r>
            <w:r w:rsidR="000579CD">
              <w:rPr>
                <w:webHidden/>
              </w:rPr>
              <w:instrText xml:space="preserve"> PAGEREF _Toc438125457 \h </w:instrText>
            </w:r>
            <w:r w:rsidR="000579CD">
              <w:rPr>
                <w:webHidden/>
              </w:rPr>
            </w:r>
            <w:r w:rsidR="000579CD">
              <w:rPr>
                <w:webHidden/>
              </w:rPr>
              <w:fldChar w:fldCharType="separate"/>
            </w:r>
            <w:r w:rsidR="000579CD">
              <w:rPr>
                <w:webHidden/>
              </w:rPr>
              <w:t>17</w:t>
            </w:r>
            <w:r w:rsidR="000579CD">
              <w:rPr>
                <w:webHidden/>
              </w:rPr>
              <w:fldChar w:fldCharType="end"/>
            </w:r>
          </w:hyperlink>
        </w:p>
        <w:p w:rsidR="000579CD" w:rsidRDefault="008D4CC0">
          <w:pPr>
            <w:pStyle w:val="Spistreci2"/>
            <w:rPr>
              <w:rFonts w:eastAsiaTheme="minorEastAsia" w:cstheme="minorBidi"/>
              <w:sz w:val="22"/>
              <w:szCs w:val="22"/>
            </w:rPr>
          </w:pPr>
          <w:hyperlink w:anchor="_Toc438125458" w:history="1">
            <w:r w:rsidR="000579CD" w:rsidRPr="00F15EAB">
              <w:rPr>
                <w:rStyle w:val="Hipercze"/>
              </w:rPr>
              <w:t>7.3.</w:t>
            </w:r>
            <w:r w:rsidR="000579CD">
              <w:rPr>
                <w:rFonts w:eastAsiaTheme="minorEastAsia" w:cstheme="minorBidi"/>
                <w:sz w:val="22"/>
                <w:szCs w:val="22"/>
              </w:rPr>
              <w:tab/>
            </w:r>
            <w:r w:rsidR="000579CD" w:rsidRPr="00F15EAB">
              <w:rPr>
                <w:rStyle w:val="Hipercze"/>
              </w:rPr>
              <w:t>W zakresie ciągłości chłodzenia</w:t>
            </w:r>
            <w:r w:rsidR="000579CD">
              <w:rPr>
                <w:webHidden/>
              </w:rPr>
              <w:tab/>
            </w:r>
            <w:r w:rsidR="000579CD">
              <w:rPr>
                <w:webHidden/>
              </w:rPr>
              <w:fldChar w:fldCharType="begin"/>
            </w:r>
            <w:r w:rsidR="000579CD">
              <w:rPr>
                <w:webHidden/>
              </w:rPr>
              <w:instrText xml:space="preserve"> PAGEREF _Toc438125458 \h </w:instrText>
            </w:r>
            <w:r w:rsidR="000579CD">
              <w:rPr>
                <w:webHidden/>
              </w:rPr>
            </w:r>
            <w:r w:rsidR="000579CD">
              <w:rPr>
                <w:webHidden/>
              </w:rPr>
              <w:fldChar w:fldCharType="separate"/>
            </w:r>
            <w:r w:rsidR="000579CD">
              <w:rPr>
                <w:webHidden/>
              </w:rPr>
              <w:t>17</w:t>
            </w:r>
            <w:r w:rsidR="000579CD">
              <w:rPr>
                <w:webHidden/>
              </w:rPr>
              <w:fldChar w:fldCharType="end"/>
            </w:r>
          </w:hyperlink>
        </w:p>
        <w:p w:rsidR="000579CD" w:rsidRDefault="008D4CC0">
          <w:pPr>
            <w:pStyle w:val="Spistreci2"/>
            <w:rPr>
              <w:rFonts w:eastAsiaTheme="minorEastAsia" w:cstheme="minorBidi"/>
              <w:sz w:val="22"/>
              <w:szCs w:val="22"/>
            </w:rPr>
          </w:pPr>
          <w:hyperlink w:anchor="_Toc438125459" w:history="1">
            <w:r w:rsidR="000579CD" w:rsidRPr="00F15EAB">
              <w:rPr>
                <w:rStyle w:val="Hipercze"/>
              </w:rPr>
              <w:t>7.4.</w:t>
            </w:r>
            <w:r w:rsidR="000579CD">
              <w:rPr>
                <w:rFonts w:eastAsiaTheme="minorEastAsia" w:cstheme="minorBidi"/>
                <w:sz w:val="22"/>
                <w:szCs w:val="22"/>
              </w:rPr>
              <w:tab/>
            </w:r>
            <w:r w:rsidR="000579CD" w:rsidRPr="00F15EAB">
              <w:rPr>
                <w:rStyle w:val="Hipercze"/>
              </w:rPr>
              <w:t>W zakresie bezpieczeństwa fizycznego, monitoringu i PPOŻ</w:t>
            </w:r>
            <w:r w:rsidR="000579CD">
              <w:rPr>
                <w:webHidden/>
              </w:rPr>
              <w:tab/>
            </w:r>
            <w:r w:rsidR="000579CD">
              <w:rPr>
                <w:webHidden/>
              </w:rPr>
              <w:fldChar w:fldCharType="begin"/>
            </w:r>
            <w:r w:rsidR="000579CD">
              <w:rPr>
                <w:webHidden/>
              </w:rPr>
              <w:instrText xml:space="preserve"> PAGEREF _Toc438125459 \h </w:instrText>
            </w:r>
            <w:r w:rsidR="000579CD">
              <w:rPr>
                <w:webHidden/>
              </w:rPr>
            </w:r>
            <w:r w:rsidR="000579CD">
              <w:rPr>
                <w:webHidden/>
              </w:rPr>
              <w:fldChar w:fldCharType="separate"/>
            </w:r>
            <w:r w:rsidR="000579CD">
              <w:rPr>
                <w:webHidden/>
              </w:rPr>
              <w:t>18</w:t>
            </w:r>
            <w:r w:rsidR="000579CD">
              <w:rPr>
                <w:webHidden/>
              </w:rPr>
              <w:fldChar w:fldCharType="end"/>
            </w:r>
          </w:hyperlink>
        </w:p>
        <w:p w:rsidR="000579CD" w:rsidRDefault="008D4CC0">
          <w:pPr>
            <w:pStyle w:val="Spistreci2"/>
            <w:rPr>
              <w:rFonts w:eastAsiaTheme="minorEastAsia" w:cstheme="minorBidi"/>
              <w:sz w:val="22"/>
              <w:szCs w:val="22"/>
            </w:rPr>
          </w:pPr>
          <w:hyperlink w:anchor="_Toc438125460" w:history="1">
            <w:r w:rsidR="000579CD" w:rsidRPr="00F15EAB">
              <w:rPr>
                <w:rStyle w:val="Hipercze"/>
              </w:rPr>
              <w:t>7.5.</w:t>
            </w:r>
            <w:r w:rsidR="000579CD">
              <w:rPr>
                <w:rFonts w:eastAsiaTheme="minorEastAsia" w:cstheme="minorBidi"/>
                <w:sz w:val="22"/>
                <w:szCs w:val="22"/>
              </w:rPr>
              <w:tab/>
            </w:r>
            <w:r w:rsidR="000579CD" w:rsidRPr="00F15EAB">
              <w:rPr>
                <w:rStyle w:val="Hipercze"/>
              </w:rPr>
              <w:t>Bezpieczeństwo danych – certyfikaty</w:t>
            </w:r>
            <w:r w:rsidR="000579CD">
              <w:rPr>
                <w:webHidden/>
              </w:rPr>
              <w:tab/>
            </w:r>
            <w:r w:rsidR="000579CD">
              <w:rPr>
                <w:webHidden/>
              </w:rPr>
              <w:fldChar w:fldCharType="begin"/>
            </w:r>
            <w:r w:rsidR="000579CD">
              <w:rPr>
                <w:webHidden/>
              </w:rPr>
              <w:instrText xml:space="preserve"> PAGEREF _Toc438125460 \h </w:instrText>
            </w:r>
            <w:r w:rsidR="000579CD">
              <w:rPr>
                <w:webHidden/>
              </w:rPr>
            </w:r>
            <w:r w:rsidR="000579CD">
              <w:rPr>
                <w:webHidden/>
              </w:rPr>
              <w:fldChar w:fldCharType="separate"/>
            </w:r>
            <w:r w:rsidR="000579CD">
              <w:rPr>
                <w:webHidden/>
              </w:rPr>
              <w:t>19</w:t>
            </w:r>
            <w:r w:rsidR="000579CD">
              <w:rPr>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61" w:history="1">
            <w:r w:rsidR="000579CD" w:rsidRPr="00F15EAB">
              <w:rPr>
                <w:rStyle w:val="Hipercze"/>
                <w:noProof/>
              </w:rPr>
              <w:t>8.</w:t>
            </w:r>
            <w:r w:rsidR="000579CD">
              <w:rPr>
                <w:rFonts w:eastAsiaTheme="minorEastAsia" w:cstheme="minorBidi"/>
                <w:b w:val="0"/>
                <w:bCs w:val="0"/>
                <w:caps w:val="0"/>
                <w:noProof/>
                <w:sz w:val="22"/>
                <w:szCs w:val="22"/>
              </w:rPr>
              <w:tab/>
            </w:r>
            <w:r w:rsidR="000579CD" w:rsidRPr="00F15EAB">
              <w:rPr>
                <w:rStyle w:val="Hipercze"/>
                <w:noProof/>
              </w:rPr>
              <w:t>Wykaz komponentów sprzętowych</w:t>
            </w:r>
            <w:r w:rsidR="000579CD">
              <w:rPr>
                <w:noProof/>
                <w:webHidden/>
              </w:rPr>
              <w:tab/>
            </w:r>
            <w:r w:rsidR="000579CD">
              <w:rPr>
                <w:noProof/>
                <w:webHidden/>
              </w:rPr>
              <w:fldChar w:fldCharType="begin"/>
            </w:r>
            <w:r w:rsidR="000579CD">
              <w:rPr>
                <w:noProof/>
                <w:webHidden/>
              </w:rPr>
              <w:instrText xml:space="preserve"> PAGEREF _Toc438125461 \h </w:instrText>
            </w:r>
            <w:r w:rsidR="000579CD">
              <w:rPr>
                <w:noProof/>
                <w:webHidden/>
              </w:rPr>
            </w:r>
            <w:r w:rsidR="000579CD">
              <w:rPr>
                <w:noProof/>
                <w:webHidden/>
              </w:rPr>
              <w:fldChar w:fldCharType="separate"/>
            </w:r>
            <w:r w:rsidR="000579CD">
              <w:rPr>
                <w:noProof/>
                <w:webHidden/>
              </w:rPr>
              <w:t>19</w:t>
            </w:r>
            <w:r w:rsidR="000579CD">
              <w:rPr>
                <w:noProof/>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62" w:history="1">
            <w:r w:rsidR="000579CD" w:rsidRPr="00F15EAB">
              <w:rPr>
                <w:rStyle w:val="Hipercze"/>
                <w:noProof/>
              </w:rPr>
              <w:t>9.</w:t>
            </w:r>
            <w:r w:rsidR="000579CD">
              <w:rPr>
                <w:rFonts w:eastAsiaTheme="minorEastAsia" w:cstheme="minorBidi"/>
                <w:b w:val="0"/>
                <w:bCs w:val="0"/>
                <w:caps w:val="0"/>
                <w:noProof/>
                <w:sz w:val="22"/>
                <w:szCs w:val="22"/>
              </w:rPr>
              <w:tab/>
            </w:r>
            <w:r w:rsidR="000579CD" w:rsidRPr="00F15EAB">
              <w:rPr>
                <w:rStyle w:val="Hipercze"/>
                <w:noProof/>
              </w:rPr>
              <w:t>Wykaz systemów i aplikacji</w:t>
            </w:r>
            <w:r w:rsidR="000579CD">
              <w:rPr>
                <w:noProof/>
                <w:webHidden/>
              </w:rPr>
              <w:tab/>
            </w:r>
            <w:r w:rsidR="000579CD">
              <w:rPr>
                <w:noProof/>
                <w:webHidden/>
              </w:rPr>
              <w:fldChar w:fldCharType="begin"/>
            </w:r>
            <w:r w:rsidR="000579CD">
              <w:rPr>
                <w:noProof/>
                <w:webHidden/>
              </w:rPr>
              <w:instrText xml:space="preserve"> PAGEREF _Toc438125462 \h </w:instrText>
            </w:r>
            <w:r w:rsidR="000579CD">
              <w:rPr>
                <w:noProof/>
                <w:webHidden/>
              </w:rPr>
            </w:r>
            <w:r w:rsidR="000579CD">
              <w:rPr>
                <w:noProof/>
                <w:webHidden/>
              </w:rPr>
              <w:fldChar w:fldCharType="separate"/>
            </w:r>
            <w:r w:rsidR="000579CD">
              <w:rPr>
                <w:noProof/>
                <w:webHidden/>
              </w:rPr>
              <w:t>22</w:t>
            </w:r>
            <w:r w:rsidR="000579CD">
              <w:rPr>
                <w:noProof/>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63" w:history="1">
            <w:r w:rsidR="000579CD" w:rsidRPr="00F15EAB">
              <w:rPr>
                <w:rStyle w:val="Hipercze"/>
                <w:noProof/>
              </w:rPr>
              <w:t>10.</w:t>
            </w:r>
            <w:r w:rsidR="000579CD">
              <w:rPr>
                <w:rFonts w:eastAsiaTheme="minorEastAsia" w:cstheme="minorBidi"/>
                <w:b w:val="0"/>
                <w:bCs w:val="0"/>
                <w:caps w:val="0"/>
                <w:noProof/>
                <w:sz w:val="22"/>
                <w:szCs w:val="22"/>
              </w:rPr>
              <w:tab/>
            </w:r>
            <w:r w:rsidR="000579CD" w:rsidRPr="00F15EAB">
              <w:rPr>
                <w:rStyle w:val="Hipercze"/>
                <w:noProof/>
              </w:rPr>
              <w:t>Planowanie ciągłości działania i procedury odtworzeniowe.</w:t>
            </w:r>
            <w:r w:rsidR="000579CD">
              <w:rPr>
                <w:noProof/>
                <w:webHidden/>
              </w:rPr>
              <w:tab/>
            </w:r>
            <w:r w:rsidR="000579CD">
              <w:rPr>
                <w:noProof/>
                <w:webHidden/>
              </w:rPr>
              <w:fldChar w:fldCharType="begin"/>
            </w:r>
            <w:r w:rsidR="000579CD">
              <w:rPr>
                <w:noProof/>
                <w:webHidden/>
              </w:rPr>
              <w:instrText xml:space="preserve"> PAGEREF _Toc438125463 \h </w:instrText>
            </w:r>
            <w:r w:rsidR="000579CD">
              <w:rPr>
                <w:noProof/>
                <w:webHidden/>
              </w:rPr>
            </w:r>
            <w:r w:rsidR="000579CD">
              <w:rPr>
                <w:noProof/>
                <w:webHidden/>
              </w:rPr>
              <w:fldChar w:fldCharType="separate"/>
            </w:r>
            <w:r w:rsidR="000579CD">
              <w:rPr>
                <w:noProof/>
                <w:webHidden/>
              </w:rPr>
              <w:t>24</w:t>
            </w:r>
            <w:r w:rsidR="000579CD">
              <w:rPr>
                <w:noProof/>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64" w:history="1">
            <w:r w:rsidR="000579CD" w:rsidRPr="00F15EAB">
              <w:rPr>
                <w:rStyle w:val="Hipercze"/>
                <w:noProof/>
              </w:rPr>
              <w:t>11.</w:t>
            </w:r>
            <w:r w:rsidR="000579CD">
              <w:rPr>
                <w:rFonts w:eastAsiaTheme="minorEastAsia" w:cstheme="minorBidi"/>
                <w:b w:val="0"/>
                <w:bCs w:val="0"/>
                <w:caps w:val="0"/>
                <w:noProof/>
                <w:sz w:val="22"/>
                <w:szCs w:val="22"/>
              </w:rPr>
              <w:tab/>
            </w:r>
            <w:r w:rsidR="000579CD" w:rsidRPr="00F15EAB">
              <w:rPr>
                <w:rStyle w:val="Hipercze"/>
                <w:noProof/>
              </w:rPr>
              <w:t>Mechanizmy zapewniające zgodność z Ustawą o Ochronie Danych Osobowych</w:t>
            </w:r>
            <w:r w:rsidR="000579CD">
              <w:rPr>
                <w:noProof/>
                <w:webHidden/>
              </w:rPr>
              <w:tab/>
            </w:r>
            <w:r w:rsidR="000579CD">
              <w:rPr>
                <w:noProof/>
                <w:webHidden/>
              </w:rPr>
              <w:fldChar w:fldCharType="begin"/>
            </w:r>
            <w:r w:rsidR="000579CD">
              <w:rPr>
                <w:noProof/>
                <w:webHidden/>
              </w:rPr>
              <w:instrText xml:space="preserve"> PAGEREF _Toc438125464 \h </w:instrText>
            </w:r>
            <w:r w:rsidR="000579CD">
              <w:rPr>
                <w:noProof/>
                <w:webHidden/>
              </w:rPr>
            </w:r>
            <w:r w:rsidR="000579CD">
              <w:rPr>
                <w:noProof/>
                <w:webHidden/>
              </w:rPr>
              <w:fldChar w:fldCharType="separate"/>
            </w:r>
            <w:r w:rsidR="000579CD">
              <w:rPr>
                <w:noProof/>
                <w:webHidden/>
              </w:rPr>
              <w:t>24</w:t>
            </w:r>
            <w:r w:rsidR="000579CD">
              <w:rPr>
                <w:noProof/>
                <w:webHidden/>
              </w:rPr>
              <w:fldChar w:fldCharType="end"/>
            </w:r>
          </w:hyperlink>
        </w:p>
        <w:p w:rsidR="000579CD" w:rsidRDefault="008D4CC0">
          <w:pPr>
            <w:pStyle w:val="Spistreci2"/>
            <w:rPr>
              <w:rFonts w:eastAsiaTheme="minorEastAsia" w:cstheme="minorBidi"/>
              <w:sz w:val="22"/>
              <w:szCs w:val="22"/>
            </w:rPr>
          </w:pPr>
          <w:hyperlink w:anchor="_Toc438125465" w:history="1">
            <w:r w:rsidR="000579CD" w:rsidRPr="00F15EAB">
              <w:rPr>
                <w:rStyle w:val="Hipercze"/>
              </w:rPr>
              <w:t>11.1.</w:t>
            </w:r>
            <w:r w:rsidR="000579CD">
              <w:rPr>
                <w:rFonts w:eastAsiaTheme="minorEastAsia" w:cstheme="minorBidi"/>
                <w:sz w:val="22"/>
                <w:szCs w:val="22"/>
              </w:rPr>
              <w:tab/>
            </w:r>
            <w:r w:rsidR="000579CD" w:rsidRPr="00F15EAB">
              <w:rPr>
                <w:rStyle w:val="Hipercze"/>
              </w:rPr>
              <w:t>Wykaz zbiorów danych osobowych</w:t>
            </w:r>
            <w:r w:rsidR="000579CD">
              <w:rPr>
                <w:webHidden/>
              </w:rPr>
              <w:tab/>
            </w:r>
            <w:r w:rsidR="000579CD">
              <w:rPr>
                <w:webHidden/>
              </w:rPr>
              <w:fldChar w:fldCharType="begin"/>
            </w:r>
            <w:r w:rsidR="000579CD">
              <w:rPr>
                <w:webHidden/>
              </w:rPr>
              <w:instrText xml:space="preserve"> PAGEREF _Toc438125465 \h </w:instrText>
            </w:r>
            <w:r w:rsidR="000579CD">
              <w:rPr>
                <w:webHidden/>
              </w:rPr>
            </w:r>
            <w:r w:rsidR="000579CD">
              <w:rPr>
                <w:webHidden/>
              </w:rPr>
              <w:fldChar w:fldCharType="separate"/>
            </w:r>
            <w:r w:rsidR="000579CD">
              <w:rPr>
                <w:webHidden/>
              </w:rPr>
              <w:t>24</w:t>
            </w:r>
            <w:r w:rsidR="000579CD">
              <w:rPr>
                <w:webHidden/>
              </w:rPr>
              <w:fldChar w:fldCharType="end"/>
            </w:r>
          </w:hyperlink>
        </w:p>
        <w:p w:rsidR="000579CD" w:rsidRDefault="008D4CC0">
          <w:pPr>
            <w:pStyle w:val="Spistreci2"/>
            <w:rPr>
              <w:rFonts w:eastAsiaTheme="minorEastAsia" w:cstheme="minorBidi"/>
              <w:sz w:val="22"/>
              <w:szCs w:val="22"/>
            </w:rPr>
          </w:pPr>
          <w:hyperlink w:anchor="_Toc438125466" w:history="1">
            <w:r w:rsidR="000579CD" w:rsidRPr="00F15EAB">
              <w:rPr>
                <w:rStyle w:val="Hipercze"/>
              </w:rPr>
              <w:t>11.2.</w:t>
            </w:r>
            <w:r w:rsidR="000579CD">
              <w:rPr>
                <w:rFonts w:eastAsiaTheme="minorEastAsia" w:cstheme="minorBidi"/>
                <w:sz w:val="22"/>
                <w:szCs w:val="22"/>
              </w:rPr>
              <w:tab/>
            </w:r>
            <w:r w:rsidR="000579CD" w:rsidRPr="00F15EAB">
              <w:rPr>
                <w:rStyle w:val="Hipercze"/>
              </w:rPr>
              <w:t>Szczegółowy opis struktury zbiorów danych</w:t>
            </w:r>
            <w:r w:rsidR="000579CD">
              <w:rPr>
                <w:webHidden/>
              </w:rPr>
              <w:tab/>
            </w:r>
            <w:r w:rsidR="000579CD">
              <w:rPr>
                <w:webHidden/>
              </w:rPr>
              <w:fldChar w:fldCharType="begin"/>
            </w:r>
            <w:r w:rsidR="000579CD">
              <w:rPr>
                <w:webHidden/>
              </w:rPr>
              <w:instrText xml:space="preserve"> PAGEREF _Toc438125466 \h </w:instrText>
            </w:r>
            <w:r w:rsidR="000579CD">
              <w:rPr>
                <w:webHidden/>
              </w:rPr>
            </w:r>
            <w:r w:rsidR="000579CD">
              <w:rPr>
                <w:webHidden/>
              </w:rPr>
              <w:fldChar w:fldCharType="separate"/>
            </w:r>
            <w:r w:rsidR="000579CD">
              <w:rPr>
                <w:webHidden/>
              </w:rPr>
              <w:t>25</w:t>
            </w:r>
            <w:r w:rsidR="000579CD">
              <w:rPr>
                <w:webHidden/>
              </w:rPr>
              <w:fldChar w:fldCharType="end"/>
            </w:r>
          </w:hyperlink>
        </w:p>
        <w:p w:rsidR="000579CD" w:rsidRDefault="008D4CC0">
          <w:pPr>
            <w:pStyle w:val="Spistreci2"/>
            <w:rPr>
              <w:rFonts w:eastAsiaTheme="minorEastAsia" w:cstheme="minorBidi"/>
              <w:sz w:val="22"/>
              <w:szCs w:val="22"/>
            </w:rPr>
          </w:pPr>
          <w:hyperlink w:anchor="_Toc438125467" w:history="1">
            <w:r w:rsidR="000579CD" w:rsidRPr="00F15EAB">
              <w:rPr>
                <w:rStyle w:val="Hipercze"/>
              </w:rPr>
              <w:t>11.3.</w:t>
            </w:r>
            <w:r w:rsidR="000579CD">
              <w:rPr>
                <w:rFonts w:eastAsiaTheme="minorEastAsia" w:cstheme="minorBidi"/>
                <w:sz w:val="22"/>
                <w:szCs w:val="22"/>
              </w:rPr>
              <w:tab/>
            </w:r>
            <w:r w:rsidR="000579CD" w:rsidRPr="00F15EAB">
              <w:rPr>
                <w:rStyle w:val="Hipercze"/>
              </w:rPr>
              <w:t>Szczegółowy opis mechanizmów rejestrujących dostęp do danych osobowych</w:t>
            </w:r>
            <w:r w:rsidR="000579CD">
              <w:rPr>
                <w:webHidden/>
              </w:rPr>
              <w:tab/>
            </w:r>
            <w:r w:rsidR="000579CD">
              <w:rPr>
                <w:webHidden/>
              </w:rPr>
              <w:fldChar w:fldCharType="begin"/>
            </w:r>
            <w:r w:rsidR="000579CD">
              <w:rPr>
                <w:webHidden/>
              </w:rPr>
              <w:instrText xml:space="preserve"> PAGEREF _Toc438125467 \h </w:instrText>
            </w:r>
            <w:r w:rsidR="000579CD">
              <w:rPr>
                <w:webHidden/>
              </w:rPr>
            </w:r>
            <w:r w:rsidR="000579CD">
              <w:rPr>
                <w:webHidden/>
              </w:rPr>
              <w:fldChar w:fldCharType="separate"/>
            </w:r>
            <w:r w:rsidR="000579CD">
              <w:rPr>
                <w:webHidden/>
              </w:rPr>
              <w:t>25</w:t>
            </w:r>
            <w:r w:rsidR="000579CD">
              <w:rPr>
                <w:webHidden/>
              </w:rPr>
              <w:fldChar w:fldCharType="end"/>
            </w:r>
          </w:hyperlink>
        </w:p>
        <w:p w:rsidR="000579CD" w:rsidRDefault="008D4CC0">
          <w:pPr>
            <w:pStyle w:val="Spistreci2"/>
            <w:rPr>
              <w:rFonts w:eastAsiaTheme="minorEastAsia" w:cstheme="minorBidi"/>
              <w:sz w:val="22"/>
              <w:szCs w:val="22"/>
            </w:rPr>
          </w:pPr>
          <w:hyperlink w:anchor="_Toc438125468" w:history="1">
            <w:r w:rsidR="000579CD" w:rsidRPr="00F15EAB">
              <w:rPr>
                <w:rStyle w:val="Hipercze"/>
              </w:rPr>
              <w:t>11.4.</w:t>
            </w:r>
            <w:r w:rsidR="000579CD">
              <w:rPr>
                <w:rFonts w:eastAsiaTheme="minorEastAsia" w:cstheme="minorBidi"/>
                <w:sz w:val="22"/>
                <w:szCs w:val="22"/>
              </w:rPr>
              <w:tab/>
            </w:r>
            <w:r w:rsidR="000579CD" w:rsidRPr="00F15EAB">
              <w:rPr>
                <w:rStyle w:val="Hipercze"/>
              </w:rPr>
              <w:t>Sposób przepływu danych osobowych pomiędzy częściami Systemu</w:t>
            </w:r>
            <w:r w:rsidR="000579CD">
              <w:rPr>
                <w:webHidden/>
              </w:rPr>
              <w:tab/>
            </w:r>
            <w:r w:rsidR="000579CD">
              <w:rPr>
                <w:webHidden/>
              </w:rPr>
              <w:fldChar w:fldCharType="begin"/>
            </w:r>
            <w:r w:rsidR="000579CD">
              <w:rPr>
                <w:webHidden/>
              </w:rPr>
              <w:instrText xml:space="preserve"> PAGEREF _Toc438125468 \h </w:instrText>
            </w:r>
            <w:r w:rsidR="000579CD">
              <w:rPr>
                <w:webHidden/>
              </w:rPr>
            </w:r>
            <w:r w:rsidR="000579CD">
              <w:rPr>
                <w:webHidden/>
              </w:rPr>
              <w:fldChar w:fldCharType="separate"/>
            </w:r>
            <w:r w:rsidR="000579CD">
              <w:rPr>
                <w:webHidden/>
              </w:rPr>
              <w:t>25</w:t>
            </w:r>
            <w:r w:rsidR="000579CD">
              <w:rPr>
                <w:webHidden/>
              </w:rPr>
              <w:fldChar w:fldCharType="end"/>
            </w:r>
          </w:hyperlink>
        </w:p>
        <w:p w:rsidR="000579CD" w:rsidRDefault="008D4CC0">
          <w:pPr>
            <w:pStyle w:val="Spistreci1"/>
            <w:rPr>
              <w:rFonts w:eastAsiaTheme="minorEastAsia" w:cstheme="minorBidi"/>
              <w:b w:val="0"/>
              <w:bCs w:val="0"/>
              <w:caps w:val="0"/>
              <w:noProof/>
              <w:sz w:val="22"/>
              <w:szCs w:val="22"/>
            </w:rPr>
          </w:pPr>
          <w:hyperlink w:anchor="_Toc438125469" w:history="1">
            <w:r w:rsidR="000579CD" w:rsidRPr="00F15EAB">
              <w:rPr>
                <w:rStyle w:val="Hipercze"/>
                <w:noProof/>
              </w:rPr>
              <w:t>12.</w:t>
            </w:r>
            <w:r w:rsidR="000579CD">
              <w:rPr>
                <w:rFonts w:eastAsiaTheme="minorEastAsia" w:cstheme="minorBidi"/>
                <w:b w:val="0"/>
                <w:bCs w:val="0"/>
                <w:caps w:val="0"/>
                <w:noProof/>
                <w:sz w:val="22"/>
                <w:szCs w:val="22"/>
              </w:rPr>
              <w:tab/>
            </w:r>
            <w:r w:rsidR="000579CD" w:rsidRPr="00F15EAB">
              <w:rPr>
                <w:rStyle w:val="Hipercze"/>
                <w:noProof/>
              </w:rPr>
              <w:t>Zakończenie</w:t>
            </w:r>
            <w:r w:rsidR="000579CD">
              <w:rPr>
                <w:noProof/>
                <w:webHidden/>
              </w:rPr>
              <w:tab/>
            </w:r>
            <w:r w:rsidR="000579CD">
              <w:rPr>
                <w:noProof/>
                <w:webHidden/>
              </w:rPr>
              <w:fldChar w:fldCharType="begin"/>
            </w:r>
            <w:r w:rsidR="000579CD">
              <w:rPr>
                <w:noProof/>
                <w:webHidden/>
              </w:rPr>
              <w:instrText xml:space="preserve"> PAGEREF _Toc438125469 \h </w:instrText>
            </w:r>
            <w:r w:rsidR="000579CD">
              <w:rPr>
                <w:noProof/>
                <w:webHidden/>
              </w:rPr>
            </w:r>
            <w:r w:rsidR="000579CD">
              <w:rPr>
                <w:noProof/>
                <w:webHidden/>
              </w:rPr>
              <w:fldChar w:fldCharType="separate"/>
            </w:r>
            <w:r w:rsidR="000579CD">
              <w:rPr>
                <w:noProof/>
                <w:webHidden/>
              </w:rPr>
              <w:t>26</w:t>
            </w:r>
            <w:r w:rsidR="000579CD">
              <w:rPr>
                <w:noProof/>
                <w:webHidden/>
              </w:rPr>
              <w:fldChar w:fldCharType="end"/>
            </w:r>
          </w:hyperlink>
        </w:p>
        <w:p w:rsidR="00A463F1" w:rsidRDefault="000579CD">
          <w:pPr>
            <w:rPr>
              <w:b/>
              <w:bCs/>
            </w:rPr>
          </w:pPr>
          <w:r>
            <w:rPr>
              <w:b/>
              <w:bCs/>
            </w:rPr>
            <w:fldChar w:fldCharType="end"/>
          </w:r>
        </w:p>
      </w:sdtContent>
    </w:sdt>
    <w:p w:rsidR="00E17C80" w:rsidRDefault="000579CD">
      <w:pPr>
        <w:spacing w:line="240" w:lineRule="auto"/>
      </w:pPr>
      <w:bookmarkStart w:id="0" w:name="_Toc407788817"/>
      <w:bookmarkStart w:id="1" w:name="_Toc407789079"/>
      <w:bookmarkStart w:id="2" w:name="_Toc407789097"/>
      <w:bookmarkEnd w:id="0"/>
      <w:bookmarkEnd w:id="1"/>
      <w:bookmarkEnd w:id="2"/>
      <w:r>
        <w:br w:type="page"/>
      </w:r>
    </w:p>
    <w:p w:rsidR="00A463F1" w:rsidRDefault="000579CD">
      <w:pPr>
        <w:pStyle w:val="Nagwek1"/>
      </w:pPr>
      <w:bookmarkStart w:id="3" w:name="scroll-bookmark-1"/>
      <w:bookmarkStart w:id="4" w:name="_Toc438125424"/>
      <w:r>
        <w:t>Wstęp</w:t>
      </w:r>
      <w:bookmarkEnd w:id="3"/>
      <w:bookmarkEnd w:id="4"/>
    </w:p>
    <w:p w:rsidR="00A463F1" w:rsidRDefault="000579CD">
      <w:r>
        <w:t>Niniejszy dokument jest częścią Projektu Wykonawczego Systemu. Dokument jest wynikiem przeprowadzonej przez Wykonawcę analizy przedwdrożeniowej, której celem była weryfikacja i uszczegółowienie wymagań Zamawiającego dotyczących aplikacji kontrolera wyrażonych w dokumentach OPZ, Studium Technicznego i Umowie.</w:t>
      </w:r>
    </w:p>
    <w:p w:rsidR="00A463F1" w:rsidRDefault="000579CD">
      <w:r>
        <w:t>Dokument został uzupełniony na podstawie zmian wynikających z prac wdrożeniowych.</w:t>
      </w:r>
    </w:p>
    <w:p w:rsidR="00A463F1" w:rsidRDefault="00A463F1"/>
    <w:p w:rsidR="00A463F1" w:rsidRDefault="000579CD">
      <w:pPr>
        <w:pStyle w:val="Nagwek1"/>
      </w:pPr>
      <w:bookmarkStart w:id="5" w:name="scroll-bookmark-2"/>
      <w:bookmarkStart w:id="6" w:name="_Toc438125425"/>
      <w:r>
        <w:t>Cel, zakres i adresat dokumentu</w:t>
      </w:r>
      <w:bookmarkEnd w:id="5"/>
      <w:bookmarkEnd w:id="6"/>
    </w:p>
    <w:p w:rsidR="00A463F1" w:rsidRDefault="000579CD">
      <w:r>
        <w:t>Celem Dokumentacji Bezpieczeństwa Systemu Teleinformatycznego zwanej dalej Dokumentacją jest przedstawienie zastosowanych w Systemie mechanizmów technicznych zapewniających Bezpieczeństwo Przetwarzanej przez System informacji.</w:t>
      </w:r>
      <w:r>
        <w:br/>
        <w:t>Ponadto Dokumentacja ta ma na celu zapewnienie Bezpieczeństwa Systemu na etapie jego rozwoju, testowania, wdrażania oraz eksploatacji powdrożeniowej, aż do momentu zaakceptowania go przez Administratora Bezpieczeństwa Informacji</w:t>
      </w:r>
      <w:r>
        <w:br/>
        <w:t>Adresatem tego dokumentu jest Zarząd Dróg Wojewódzkich w Krakowie oraz Wykonawca systemu MKA, Zarząd Projektu, Administrator Bezpieczeństwa Informacji.</w:t>
      </w:r>
    </w:p>
    <w:p w:rsidR="00A463F1" w:rsidRDefault="000579CD">
      <w:pPr>
        <w:pStyle w:val="Nagwek2"/>
      </w:pPr>
      <w:bookmarkStart w:id="7" w:name="scroll-bookmark-3"/>
      <w:bookmarkStart w:id="8" w:name="_Toc438125426"/>
      <w:r>
        <w:t>Zakres</w:t>
      </w:r>
      <w:bookmarkEnd w:id="7"/>
      <w:bookmarkEnd w:id="8"/>
    </w:p>
    <w:p w:rsidR="00A463F1" w:rsidRDefault="000579CD">
      <w:r>
        <w:t>Dokumentacja dotyczy wszystkich elementów tworzących Zasób Teleinformatyczny oraz wszystkich osób odpowiedzialnych za jego rozwój, testowanie, administrację, eksploatację i utrzymanie.</w:t>
      </w:r>
    </w:p>
    <w:p w:rsidR="00A463F1" w:rsidRDefault="00A463F1"/>
    <w:p w:rsidR="00A463F1" w:rsidRDefault="000579CD">
      <w:pPr>
        <w:pStyle w:val="Nagwek1"/>
      </w:pPr>
      <w:bookmarkStart w:id="9" w:name="scroll-bookmark-4"/>
      <w:bookmarkStart w:id="10" w:name="_Toc438125427"/>
      <w:r>
        <w:t>Tabela skrótów</w:t>
      </w:r>
      <w:bookmarkEnd w:id="9"/>
      <w:bookmarkEnd w:id="10"/>
    </w:p>
    <w:tbl>
      <w:tblPr>
        <w:tblStyle w:val="ScrollTableNormal"/>
        <w:tblW w:w="5000" w:type="pct"/>
        <w:tblLook w:val="0020" w:firstRow="1" w:lastRow="0" w:firstColumn="0" w:lastColumn="0" w:noHBand="0" w:noVBand="0"/>
      </w:tblPr>
      <w:tblGrid>
        <w:gridCol w:w="1783"/>
        <w:gridCol w:w="7347"/>
      </w:tblGrid>
      <w:tr w:rsidR="00A463F1" w:rsidTr="00A463F1">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Termin/Skrót</w:t>
            </w:r>
          </w:p>
        </w:tc>
        <w:tc>
          <w:tcPr>
            <w:tcW w:w="0" w:type="auto"/>
            <w:tcMar>
              <w:top w:w="30" w:type="dxa"/>
              <w:left w:w="30" w:type="dxa"/>
              <w:bottom w:w="20" w:type="dxa"/>
              <w:right w:w="30" w:type="dxa"/>
            </w:tcMar>
          </w:tcPr>
          <w:p w:rsidR="00A463F1" w:rsidRDefault="000579CD">
            <w:pPr>
              <w:rPr>
                <w:sz w:val="20"/>
                <w:szCs w:val="20"/>
              </w:rPr>
            </w:pPr>
            <w:r>
              <w:rPr>
                <w:sz w:val="20"/>
                <w:szCs w:val="20"/>
              </w:rPr>
              <w:t>Definicja</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ABS</w:t>
            </w:r>
          </w:p>
        </w:tc>
        <w:tc>
          <w:tcPr>
            <w:tcW w:w="0" w:type="auto"/>
            <w:tcMar>
              <w:top w:w="30" w:type="dxa"/>
              <w:left w:w="30" w:type="dxa"/>
              <w:bottom w:w="20" w:type="dxa"/>
              <w:right w:w="30" w:type="dxa"/>
            </w:tcMar>
          </w:tcPr>
          <w:p w:rsidR="00A463F1" w:rsidRDefault="000579CD">
            <w:pPr>
              <w:rPr>
                <w:sz w:val="20"/>
                <w:szCs w:val="20"/>
              </w:rPr>
            </w:pPr>
            <w:r>
              <w:rPr>
                <w:sz w:val="20"/>
                <w:szCs w:val="20"/>
              </w:rPr>
              <w:t>Administrator Bezpieczeństwa Systemu</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Integralność</w:t>
            </w:r>
          </w:p>
        </w:tc>
        <w:tc>
          <w:tcPr>
            <w:tcW w:w="0" w:type="auto"/>
            <w:tcMar>
              <w:top w:w="30" w:type="dxa"/>
              <w:left w:w="30" w:type="dxa"/>
              <w:bottom w:w="20" w:type="dxa"/>
              <w:right w:w="30" w:type="dxa"/>
            </w:tcMar>
          </w:tcPr>
          <w:p w:rsidR="00A463F1" w:rsidRDefault="000579CD">
            <w:pPr>
              <w:rPr>
                <w:sz w:val="20"/>
                <w:szCs w:val="20"/>
              </w:rPr>
            </w:pPr>
            <w:r>
              <w:rPr>
                <w:sz w:val="20"/>
                <w:szCs w:val="20"/>
              </w:rPr>
              <w:t>Funkcja bezpieczeństwa gwarantująca dokładność i kompletność danych - polegająca na tym, że dane nie zostały zmienione, dodane lub usunięte w nieautoryzowany sposób.</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Poufność</w:t>
            </w:r>
          </w:p>
        </w:tc>
        <w:tc>
          <w:tcPr>
            <w:tcW w:w="0" w:type="auto"/>
            <w:tcMar>
              <w:top w:w="30" w:type="dxa"/>
              <w:left w:w="30" w:type="dxa"/>
              <w:bottom w:w="20" w:type="dxa"/>
              <w:right w:w="30" w:type="dxa"/>
            </w:tcMar>
          </w:tcPr>
          <w:p w:rsidR="00A463F1" w:rsidRDefault="000579CD">
            <w:pPr>
              <w:rPr>
                <w:sz w:val="20"/>
                <w:szCs w:val="20"/>
              </w:rPr>
            </w:pPr>
            <w:r>
              <w:rPr>
                <w:sz w:val="20"/>
                <w:szCs w:val="20"/>
              </w:rPr>
              <w:t>Funkcja bezpieczeństwa polegająca na tym że dane nie zostaną udostępnione bądź wyjawione nieupoważnionym podmiotom.</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Dostępności</w:t>
            </w:r>
          </w:p>
        </w:tc>
        <w:tc>
          <w:tcPr>
            <w:tcW w:w="0" w:type="auto"/>
            <w:tcMar>
              <w:top w:w="30" w:type="dxa"/>
              <w:left w:w="30" w:type="dxa"/>
              <w:bottom w:w="20" w:type="dxa"/>
              <w:right w:w="30" w:type="dxa"/>
            </w:tcMar>
          </w:tcPr>
          <w:p w:rsidR="00A463F1" w:rsidRDefault="000579CD">
            <w:pPr>
              <w:rPr>
                <w:sz w:val="20"/>
                <w:szCs w:val="20"/>
              </w:rPr>
            </w:pPr>
            <w:r>
              <w:rPr>
                <w:sz w:val="20"/>
                <w:szCs w:val="20"/>
              </w:rPr>
              <w:t>Funkcja bezpieczeństwa zapewniająca świadczenie usługi w zakresie realizacji jej celów</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Rozliczalności</w:t>
            </w:r>
          </w:p>
        </w:tc>
        <w:tc>
          <w:tcPr>
            <w:tcW w:w="0" w:type="auto"/>
            <w:tcMar>
              <w:top w:w="30" w:type="dxa"/>
              <w:left w:w="30" w:type="dxa"/>
              <w:bottom w:w="20" w:type="dxa"/>
              <w:right w:w="30" w:type="dxa"/>
            </w:tcMar>
          </w:tcPr>
          <w:p w:rsidR="00A463F1" w:rsidRDefault="000579CD">
            <w:pPr>
              <w:rPr>
                <w:sz w:val="20"/>
                <w:szCs w:val="20"/>
              </w:rPr>
            </w:pPr>
            <w:r>
              <w:rPr>
                <w:sz w:val="20"/>
                <w:szCs w:val="20"/>
              </w:rPr>
              <w:t>Funkcja bezpieczeństwa zapewniająca że zmiany wykonane w systemie będą miały jednoznacznie przypisanego ich autora.</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Niezaprzeczalności</w:t>
            </w:r>
          </w:p>
        </w:tc>
        <w:tc>
          <w:tcPr>
            <w:tcW w:w="0" w:type="auto"/>
            <w:tcMar>
              <w:top w:w="30" w:type="dxa"/>
              <w:left w:w="30" w:type="dxa"/>
              <w:bottom w:w="20" w:type="dxa"/>
              <w:right w:w="30" w:type="dxa"/>
            </w:tcMar>
          </w:tcPr>
          <w:p w:rsidR="00A463F1" w:rsidRDefault="000579CD">
            <w:pPr>
              <w:rPr>
                <w:sz w:val="20"/>
                <w:szCs w:val="20"/>
              </w:rPr>
            </w:pPr>
            <w:r>
              <w:rPr>
                <w:sz w:val="20"/>
                <w:szCs w:val="20"/>
              </w:rPr>
              <w:t>Funkcja bezpieczeństwa rozumiana jako brak możliwości wyparcia się swego uczestnictwa w całości lub w części wymiany danych przez jeden z podmiotów uczestniczących w tej wymianie</w:t>
            </w:r>
          </w:p>
        </w:tc>
      </w:tr>
    </w:tbl>
    <w:p w:rsidR="00A463F1" w:rsidRDefault="00A463F1"/>
    <w:p w:rsidR="00A463F1" w:rsidRDefault="000579CD">
      <w:pPr>
        <w:pStyle w:val="Nagwek1"/>
      </w:pPr>
      <w:bookmarkStart w:id="11" w:name="scroll-bookmark-5"/>
      <w:bookmarkStart w:id="12" w:name="_Toc438125428"/>
      <w:r>
        <w:t>Informacje ogólne o systemie</w:t>
      </w:r>
      <w:bookmarkEnd w:id="11"/>
      <w:bookmarkEnd w:id="12"/>
    </w:p>
    <w:p w:rsidR="00A463F1" w:rsidRDefault="000579CD">
      <w:pPr>
        <w:pStyle w:val="Nagwek2"/>
      </w:pPr>
      <w:bookmarkStart w:id="13" w:name="scroll-bookmark-6"/>
      <w:bookmarkStart w:id="14" w:name="_Toc438125429"/>
      <w:r>
        <w:t>Nazwy Systemu</w:t>
      </w:r>
      <w:bookmarkEnd w:id="13"/>
      <w:bookmarkEnd w:id="14"/>
    </w:p>
    <w:p w:rsidR="00A463F1" w:rsidRDefault="000579CD">
      <w:r>
        <w:t xml:space="preserve">Podstawową nazwą systemu jest </w:t>
      </w:r>
      <w:r>
        <w:rPr>
          <w:b/>
        </w:rPr>
        <w:t>Miejska Karta Aglomeracyjna</w:t>
      </w:r>
      <w:r>
        <w:br/>
        <w:t xml:space="preserve">Inne nazwy używane do określania systemu to: </w:t>
      </w:r>
      <w:r>
        <w:rPr>
          <w:b/>
        </w:rPr>
        <w:t>MKA</w:t>
      </w:r>
    </w:p>
    <w:p w:rsidR="00A463F1" w:rsidRDefault="000579CD">
      <w:r>
        <w:rPr>
          <w:b/>
        </w:rPr>
        <w:br/>
      </w:r>
    </w:p>
    <w:p w:rsidR="00A463F1" w:rsidRDefault="000579CD">
      <w:pPr>
        <w:pStyle w:val="Nagwek2"/>
      </w:pPr>
      <w:bookmarkStart w:id="15" w:name="scroll-bookmark-7"/>
      <w:bookmarkStart w:id="16" w:name="_Toc438125430"/>
      <w:r>
        <w:t>Lokalizacje Systemu</w:t>
      </w:r>
      <w:bookmarkEnd w:id="15"/>
      <w:bookmarkEnd w:id="16"/>
    </w:p>
    <w:p w:rsidR="00A463F1" w:rsidRDefault="000579CD">
      <w:r>
        <w:t>Lokalizacje Systemu</w:t>
      </w:r>
    </w:p>
    <w:tbl>
      <w:tblPr>
        <w:tblStyle w:val="ScrollTableNormal"/>
        <w:tblW w:w="5000" w:type="pct"/>
        <w:tblLook w:val="0020" w:firstRow="1" w:lastRow="0" w:firstColumn="0" w:lastColumn="0" w:noHBand="0" w:noVBand="0"/>
      </w:tblPr>
      <w:tblGrid>
        <w:gridCol w:w="3182"/>
        <w:gridCol w:w="2495"/>
        <w:gridCol w:w="3453"/>
      </w:tblGrid>
      <w:tr w:rsidR="00A463F1" w:rsidTr="00A463F1">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Oznaczenie lokalizacji</w:t>
            </w:r>
            <w:r>
              <w:rPr>
                <w:sz w:val="20"/>
                <w:szCs w:val="20"/>
              </w:rPr>
              <w:br/>
              <w:t>(np. symbol lokalizacji, nazwa skrócona, itp.)</w:t>
            </w:r>
          </w:p>
        </w:tc>
        <w:tc>
          <w:tcPr>
            <w:tcW w:w="0" w:type="auto"/>
            <w:tcMar>
              <w:top w:w="30" w:type="dxa"/>
              <w:left w:w="30" w:type="dxa"/>
              <w:bottom w:w="20" w:type="dxa"/>
              <w:right w:w="30" w:type="dxa"/>
            </w:tcMar>
          </w:tcPr>
          <w:p w:rsidR="00A463F1" w:rsidRDefault="000579CD">
            <w:pPr>
              <w:rPr>
                <w:sz w:val="20"/>
                <w:szCs w:val="20"/>
              </w:rPr>
            </w:pPr>
            <w:r>
              <w:rPr>
                <w:sz w:val="20"/>
                <w:szCs w:val="20"/>
              </w:rPr>
              <w:t>Adres serwerowi</w:t>
            </w:r>
            <w:r>
              <w:rPr>
                <w:sz w:val="20"/>
                <w:szCs w:val="20"/>
              </w:rPr>
              <w:br/>
              <w:t>(miasto, ulica, numer lokalu)</w:t>
            </w:r>
          </w:p>
        </w:tc>
        <w:tc>
          <w:tcPr>
            <w:tcW w:w="0" w:type="auto"/>
            <w:tcMar>
              <w:top w:w="30" w:type="dxa"/>
              <w:left w:w="30" w:type="dxa"/>
              <w:bottom w:w="20" w:type="dxa"/>
              <w:right w:w="30" w:type="dxa"/>
            </w:tcMar>
          </w:tcPr>
          <w:p w:rsidR="00A463F1" w:rsidRDefault="000579CD">
            <w:pPr>
              <w:rPr>
                <w:sz w:val="20"/>
                <w:szCs w:val="20"/>
              </w:rPr>
            </w:pPr>
            <w:r>
              <w:rPr>
                <w:sz w:val="20"/>
                <w:szCs w:val="20"/>
              </w:rPr>
              <w:t>Informacje dodatkowe</w:t>
            </w:r>
            <w:r>
              <w:rPr>
                <w:sz w:val="20"/>
                <w:szCs w:val="20"/>
              </w:rPr>
              <w:br/>
              <w:t>(komora, piętro, pokój, szafa, półka, panel itd.)</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Serwerownia Podstawowa</w:t>
            </w:r>
          </w:p>
        </w:tc>
        <w:tc>
          <w:tcPr>
            <w:tcW w:w="0" w:type="auto"/>
            <w:tcMar>
              <w:top w:w="30" w:type="dxa"/>
              <w:left w:w="30" w:type="dxa"/>
              <w:bottom w:w="20" w:type="dxa"/>
              <w:right w:w="30" w:type="dxa"/>
            </w:tcMar>
          </w:tcPr>
          <w:p w:rsidR="00A463F1" w:rsidRDefault="000579CD">
            <w:pPr>
              <w:rPr>
                <w:sz w:val="20"/>
                <w:szCs w:val="20"/>
              </w:rPr>
            </w:pPr>
            <w:r>
              <w:rPr>
                <w:sz w:val="20"/>
                <w:szCs w:val="20"/>
              </w:rPr>
              <w:t>Skawina, Ul Krakowska 43</w:t>
            </w:r>
          </w:p>
        </w:tc>
        <w:tc>
          <w:tcPr>
            <w:tcW w:w="0" w:type="auto"/>
            <w:tcMar>
              <w:top w:w="30" w:type="dxa"/>
              <w:left w:w="30" w:type="dxa"/>
              <w:bottom w:w="20" w:type="dxa"/>
              <w:right w:w="30" w:type="dxa"/>
            </w:tcMar>
          </w:tcPr>
          <w:p w:rsidR="00A463F1" w:rsidRDefault="000579CD">
            <w:pPr>
              <w:rPr>
                <w:sz w:val="20"/>
                <w:szCs w:val="20"/>
              </w:rPr>
            </w:pPr>
            <w:r>
              <w:rPr>
                <w:sz w:val="20"/>
                <w:szCs w:val="20"/>
              </w:rPr>
              <w:t>Informacja szczegółowa do uzupełnienia po instalacji</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Serwerownia Zapasowa</w:t>
            </w:r>
          </w:p>
        </w:tc>
        <w:tc>
          <w:tcPr>
            <w:tcW w:w="0" w:type="auto"/>
            <w:tcMar>
              <w:top w:w="30" w:type="dxa"/>
              <w:left w:w="30" w:type="dxa"/>
              <w:bottom w:w="20" w:type="dxa"/>
              <w:right w:w="30" w:type="dxa"/>
            </w:tcMar>
          </w:tcPr>
          <w:p w:rsidR="00A463F1" w:rsidRDefault="000579CD">
            <w:pPr>
              <w:rPr>
                <w:sz w:val="20"/>
                <w:szCs w:val="20"/>
              </w:rPr>
            </w:pPr>
            <w:r>
              <w:rPr>
                <w:sz w:val="20"/>
                <w:szCs w:val="20"/>
              </w:rPr>
              <w:t>Zapasowa, Głowackiego 56 Kraków</w:t>
            </w:r>
          </w:p>
        </w:tc>
        <w:tc>
          <w:tcPr>
            <w:tcW w:w="0" w:type="auto"/>
            <w:tcMar>
              <w:top w:w="30" w:type="dxa"/>
              <w:left w:w="30" w:type="dxa"/>
              <w:bottom w:w="20" w:type="dxa"/>
              <w:right w:w="30" w:type="dxa"/>
            </w:tcMar>
          </w:tcPr>
          <w:p w:rsidR="00A463F1" w:rsidRDefault="000579CD">
            <w:pPr>
              <w:rPr>
                <w:sz w:val="20"/>
                <w:szCs w:val="20"/>
              </w:rPr>
            </w:pPr>
            <w:r>
              <w:rPr>
                <w:sz w:val="20"/>
                <w:szCs w:val="20"/>
              </w:rPr>
              <w:t>Informacja szczegółowa do uzupełnienia po instalacji</w:t>
            </w:r>
          </w:p>
        </w:tc>
      </w:tr>
    </w:tbl>
    <w:p w:rsidR="00A463F1" w:rsidRDefault="00A463F1"/>
    <w:p w:rsidR="00A463F1" w:rsidRDefault="000579CD">
      <w:pPr>
        <w:pStyle w:val="Nagwek2"/>
      </w:pPr>
      <w:bookmarkStart w:id="17" w:name="scroll-bookmark-8"/>
      <w:bookmarkStart w:id="18" w:name="_Toc438125431"/>
      <w:r>
        <w:t>Kategoria krytyczności Systemu</w:t>
      </w:r>
      <w:bookmarkEnd w:id="17"/>
      <w:bookmarkEnd w:id="18"/>
    </w:p>
    <w:p w:rsidR="00A463F1" w:rsidRDefault="000579CD">
      <w:r>
        <w:t>Kategoryzację krytyczności systemu - system został zakwalifikowany jako KRYTYCZNY.</w:t>
      </w:r>
      <w:r>
        <w:br/>
        <w:t>System MKA jest systemem klasy SmartCity</w:t>
      </w:r>
      <w:r>
        <w:br/>
        <w:t>Utrata dostępności systemu wiąże się z dużymi utrudnieniami w zakresie:</w:t>
      </w:r>
    </w:p>
    <w:p w:rsidR="00A463F1" w:rsidRDefault="000579CD">
      <w:pPr>
        <w:numPr>
          <w:ilvl w:val="0"/>
          <w:numId w:val="12"/>
        </w:numPr>
      </w:pPr>
      <w:r>
        <w:t>Sprzedaży biletów,</w:t>
      </w:r>
    </w:p>
    <w:p w:rsidR="00A463F1" w:rsidRDefault="000579CD">
      <w:pPr>
        <w:numPr>
          <w:ilvl w:val="0"/>
          <w:numId w:val="12"/>
        </w:numPr>
      </w:pPr>
      <w:r>
        <w:t>Weryfikacji biletów,</w:t>
      </w:r>
    </w:p>
    <w:p w:rsidR="00A463F1" w:rsidRDefault="00A463F1"/>
    <w:p w:rsidR="00A463F1" w:rsidRDefault="000579CD">
      <w:pPr>
        <w:pStyle w:val="Nagwek2"/>
      </w:pPr>
      <w:bookmarkStart w:id="19" w:name="scroll-bookmark-9"/>
      <w:bookmarkStart w:id="20" w:name="_Toc438125432"/>
      <w:r>
        <w:t>Model logiczny Systemu (schemat oraz opis)</w:t>
      </w:r>
      <w:bookmarkEnd w:id="19"/>
      <w:bookmarkEnd w:id="20"/>
    </w:p>
    <w:p w:rsidR="00A463F1" w:rsidRDefault="000579CD">
      <w:r>
        <w:t>Architektura systemu została podzielona na warstwy:</w:t>
      </w:r>
    </w:p>
    <w:p w:rsidR="00A463F1" w:rsidRDefault="000579CD">
      <w:pPr>
        <w:numPr>
          <w:ilvl w:val="0"/>
          <w:numId w:val="13"/>
        </w:numPr>
      </w:pPr>
      <w:r>
        <w:rPr>
          <w:b/>
        </w:rPr>
        <w:t>Warstwę dostępu do systemu</w:t>
      </w:r>
      <w:r>
        <w:t xml:space="preserve"> – Warstwa ta składa się z serwerów WWW Apache realizujących funkcje proxy oraz terminacji sesji SSL. W warstwie tej serwery Apache realizować będą również uwierzytelnianie certyfikatami SSL klientów. Przez tą warstwę przechodzi cały ruch przychodzący do systemu od klientów oraz z zewnętrznych systemów.</w:t>
      </w:r>
    </w:p>
    <w:p w:rsidR="00A463F1" w:rsidRDefault="000579CD">
      <w:pPr>
        <w:numPr>
          <w:ilvl w:val="0"/>
          <w:numId w:val="13"/>
        </w:numPr>
      </w:pPr>
      <w:r>
        <w:rPr>
          <w:b/>
        </w:rPr>
        <w:t>Warstwę aplikacji i usług systemu</w:t>
      </w:r>
      <w:r>
        <w:t xml:space="preserve"> – w niej znajdują się systemy Smartcity, Szyna usług, System obsługi pasażera, obsługi kart, GIS i Wirtualny doradca. Dodatkowo w tej warstwie znajduje się portal klienta.</w:t>
      </w:r>
    </w:p>
    <w:p w:rsidR="00A463F1" w:rsidRDefault="000579CD">
      <w:pPr>
        <w:numPr>
          <w:ilvl w:val="0"/>
          <w:numId w:val="13"/>
        </w:numPr>
      </w:pPr>
      <w:r>
        <w:rPr>
          <w:b/>
        </w:rPr>
        <w:t>Warstwę repozytorium</w:t>
      </w:r>
      <w:r>
        <w:t xml:space="preserve"> – to systemy baz danych oraz system monitorowania.</w:t>
      </w:r>
    </w:p>
    <w:p w:rsidR="00A463F1" w:rsidRDefault="00A463F1"/>
    <w:p w:rsidR="00A463F1" w:rsidRDefault="000579CD">
      <w:pPr>
        <w:pStyle w:val="Nagwek2"/>
      </w:pPr>
      <w:bookmarkStart w:id="21" w:name="scroll-bookmark-10"/>
      <w:bookmarkStart w:id="22" w:name="_Toc438125433"/>
      <w:r>
        <w:t>Przyjęta konwencja nazewnicza</w:t>
      </w:r>
      <w:bookmarkEnd w:id="21"/>
      <w:bookmarkEnd w:id="22"/>
    </w:p>
    <w:p w:rsidR="00A463F1" w:rsidRDefault="000579CD">
      <w:r>
        <w:t>W systemie przyjęto następującą nomenklaturę nazewniczą:</w:t>
      </w:r>
    </w:p>
    <w:p w:rsidR="00A463F1" w:rsidRDefault="000579CD">
      <w:pPr>
        <w:numPr>
          <w:ilvl w:val="0"/>
          <w:numId w:val="14"/>
        </w:numPr>
      </w:pPr>
      <w:r>
        <w:rPr>
          <w:b/>
        </w:rPr>
        <w:t>Dla nazw sieci</w:t>
      </w:r>
      <w:r>
        <w:t>: XX-YYYYY - gdzie:XX – może przyjmować nazwy</w:t>
      </w:r>
    </w:p>
    <w:p w:rsidR="00A463F1" w:rsidRDefault="000579CD">
      <w:r>
        <w:t>BE – (skrót od Backend) strefa nie posiadająca bezpośredniego dostępu z niezaufanych sieci.</w:t>
      </w:r>
      <w:r>
        <w:br/>
        <w:t>FE – (skrót od FrontEnd) strefa posiadająca dostęp z niezaufanych sieci (DMZ)</w:t>
      </w:r>
      <w:r>
        <w:br/>
        <w:t>YYYYY –To nazwa funkcyjna komponentu systemu (np. Portal, lub smartcity)</w:t>
      </w:r>
      <w:r>
        <w:br/>
        <w:t>OOB- OutOfBand – podsieć zarządzania sprzętem siecią itp</w:t>
      </w:r>
    </w:p>
    <w:p w:rsidR="00A463F1" w:rsidRDefault="000579CD">
      <w:pPr>
        <w:numPr>
          <w:ilvl w:val="0"/>
          <w:numId w:val="15"/>
        </w:numPr>
      </w:pPr>
      <w:r>
        <w:rPr>
          <w:b/>
        </w:rPr>
        <w:t>Dla poszczególnych systemów</w:t>
      </w:r>
      <w:r>
        <w:t>: XX-YYYYY-ZZZQ</w:t>
      </w:r>
    </w:p>
    <w:p w:rsidR="00A463F1" w:rsidRDefault="00A463F1"/>
    <w:p w:rsidR="00A463F1" w:rsidRDefault="000579CD">
      <w:r>
        <w:t>Nomenklatura dla pierwszych dwóch członów pokrywa się z nazwą sieci, w której jest dany host – trzeci człon definiuje dodatkową nazwę i funkcje danego hosta oraz numer danego serwera – np. BE-Other-SOKAPP1 dla serwera aplikacyjnego odpowiedzialnego za system obsługi kart.</w:t>
      </w:r>
    </w:p>
    <w:p w:rsidR="00A463F1" w:rsidRDefault="00A463F1"/>
    <w:p w:rsidR="00A463F1" w:rsidRDefault="000579CD">
      <w:pPr>
        <w:pStyle w:val="Nagwek1"/>
      </w:pPr>
      <w:bookmarkStart w:id="23" w:name="scroll-bookmark-11"/>
      <w:bookmarkStart w:id="24" w:name="_Toc438125434"/>
      <w:r>
        <w:t>Architektura techniczna bezpieczeństwa</w:t>
      </w:r>
      <w:bookmarkEnd w:id="23"/>
      <w:bookmarkEnd w:id="24"/>
    </w:p>
    <w:p w:rsidR="00A463F1" w:rsidRDefault="000579CD">
      <w:pPr>
        <w:pStyle w:val="Nagwek2"/>
      </w:pPr>
      <w:bookmarkStart w:id="25" w:name="scroll-bookmark-12"/>
      <w:bookmarkStart w:id="26" w:name="_Toc438125435"/>
      <w:r>
        <w:t>Architektura sieciowa – separacja sieci</w:t>
      </w:r>
      <w:bookmarkEnd w:id="25"/>
      <w:bookmarkEnd w:id="26"/>
    </w:p>
    <w:p w:rsidR="00A463F1" w:rsidRDefault="000579CD">
      <w:r>
        <w:t>Poniższa tabela zawiera informacje odnośnie komponentów systemu wraz z ich przypisaniem do danej warstwy oraz podziału na podsieci (VLAN).</w:t>
      </w:r>
    </w:p>
    <w:tbl>
      <w:tblPr>
        <w:tblStyle w:val="ScrollTableNormal"/>
        <w:tblW w:w="5000" w:type="pct"/>
        <w:tblLook w:val="0020" w:firstRow="1" w:lastRow="0" w:firstColumn="0" w:lastColumn="0" w:noHBand="0" w:noVBand="0"/>
      </w:tblPr>
      <w:tblGrid>
        <w:gridCol w:w="1304"/>
        <w:gridCol w:w="1926"/>
        <w:gridCol w:w="3196"/>
        <w:gridCol w:w="1165"/>
        <w:gridCol w:w="1539"/>
      </w:tblGrid>
      <w:tr w:rsidR="00A463F1" w:rsidTr="00A463F1">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Warstwa</w:t>
            </w:r>
          </w:p>
        </w:tc>
        <w:tc>
          <w:tcPr>
            <w:tcW w:w="0" w:type="auto"/>
            <w:tcMar>
              <w:top w:w="30" w:type="dxa"/>
              <w:left w:w="30" w:type="dxa"/>
              <w:bottom w:w="20" w:type="dxa"/>
              <w:right w:w="30" w:type="dxa"/>
            </w:tcMar>
          </w:tcPr>
          <w:p w:rsidR="00A463F1" w:rsidRDefault="000579CD">
            <w:pPr>
              <w:rPr>
                <w:sz w:val="20"/>
                <w:szCs w:val="20"/>
              </w:rPr>
            </w:pPr>
            <w:r>
              <w:rPr>
                <w:sz w:val="20"/>
                <w:szCs w:val="20"/>
              </w:rPr>
              <w:t>Nazwa systemu</w:t>
            </w:r>
          </w:p>
        </w:tc>
        <w:tc>
          <w:tcPr>
            <w:tcW w:w="0" w:type="auto"/>
            <w:tcMar>
              <w:top w:w="30" w:type="dxa"/>
              <w:left w:w="30" w:type="dxa"/>
              <w:bottom w:w="20" w:type="dxa"/>
              <w:right w:w="30" w:type="dxa"/>
            </w:tcMar>
          </w:tcPr>
          <w:p w:rsidR="00A463F1" w:rsidRDefault="000579CD">
            <w:pPr>
              <w:rPr>
                <w:sz w:val="20"/>
                <w:szCs w:val="20"/>
              </w:rPr>
            </w:pPr>
            <w:r>
              <w:rPr>
                <w:sz w:val="20"/>
                <w:szCs w:val="20"/>
              </w:rPr>
              <w:t>Funkcja</w:t>
            </w:r>
          </w:p>
        </w:tc>
        <w:tc>
          <w:tcPr>
            <w:tcW w:w="0" w:type="auto"/>
            <w:tcMar>
              <w:top w:w="30" w:type="dxa"/>
              <w:left w:w="30" w:type="dxa"/>
              <w:bottom w:w="20" w:type="dxa"/>
              <w:right w:w="30" w:type="dxa"/>
            </w:tcMar>
          </w:tcPr>
          <w:p w:rsidR="00A463F1" w:rsidRDefault="000579CD">
            <w:pPr>
              <w:rPr>
                <w:sz w:val="20"/>
                <w:szCs w:val="20"/>
              </w:rPr>
            </w:pPr>
            <w:r>
              <w:rPr>
                <w:sz w:val="20"/>
                <w:szCs w:val="20"/>
              </w:rPr>
              <w:t>VLAN i Adresacja IP</w:t>
            </w:r>
          </w:p>
        </w:tc>
        <w:tc>
          <w:tcPr>
            <w:tcW w:w="0" w:type="auto"/>
            <w:tcMar>
              <w:top w:w="30" w:type="dxa"/>
              <w:left w:w="30" w:type="dxa"/>
              <w:bottom w:w="20" w:type="dxa"/>
              <w:right w:w="30" w:type="dxa"/>
            </w:tcMar>
          </w:tcPr>
          <w:p w:rsidR="00A463F1" w:rsidRDefault="000579CD">
            <w:pPr>
              <w:rPr>
                <w:sz w:val="20"/>
                <w:szCs w:val="20"/>
              </w:rPr>
            </w:pPr>
            <w:r>
              <w:rPr>
                <w:sz w:val="20"/>
                <w:szCs w:val="20"/>
              </w:rPr>
              <w:t>Ruch przychodzący</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Dostęp do systemu</w:t>
            </w:r>
          </w:p>
        </w:tc>
        <w:tc>
          <w:tcPr>
            <w:tcW w:w="0" w:type="auto"/>
            <w:tcMar>
              <w:top w:w="30" w:type="dxa"/>
              <w:left w:w="30" w:type="dxa"/>
              <w:bottom w:w="20" w:type="dxa"/>
              <w:right w:w="30" w:type="dxa"/>
            </w:tcMar>
          </w:tcPr>
          <w:p w:rsidR="00A463F1" w:rsidRDefault="000579CD">
            <w:pPr>
              <w:rPr>
                <w:sz w:val="20"/>
                <w:szCs w:val="20"/>
              </w:rPr>
            </w:pPr>
            <w:r>
              <w:rPr>
                <w:sz w:val="20"/>
                <w:szCs w:val="20"/>
              </w:rPr>
              <w:t>FE-SmartCity-WWW1</w:t>
            </w:r>
          </w:p>
          <w:p w:rsidR="00A463F1" w:rsidRDefault="000579CD">
            <w:pPr>
              <w:rPr>
                <w:sz w:val="20"/>
                <w:szCs w:val="20"/>
              </w:rPr>
            </w:pPr>
            <w:r>
              <w:rPr>
                <w:sz w:val="20"/>
                <w:szCs w:val="20"/>
              </w:rPr>
              <w:t>FE-SmartCity-WWW2</w:t>
            </w:r>
          </w:p>
        </w:tc>
        <w:tc>
          <w:tcPr>
            <w:tcW w:w="0" w:type="auto"/>
            <w:tcMar>
              <w:top w:w="30" w:type="dxa"/>
              <w:left w:w="30" w:type="dxa"/>
              <w:bottom w:w="20" w:type="dxa"/>
              <w:right w:w="30" w:type="dxa"/>
            </w:tcMar>
          </w:tcPr>
          <w:p w:rsidR="00A463F1" w:rsidRDefault="000579CD">
            <w:pPr>
              <w:rPr>
                <w:sz w:val="20"/>
                <w:szCs w:val="20"/>
              </w:rPr>
            </w:pPr>
            <w:r>
              <w:rPr>
                <w:sz w:val="20"/>
                <w:szCs w:val="20"/>
              </w:rPr>
              <w:t>Proxy, terminacja SSL serwera, balansowanie ruchem przychodzącym na bazie URI , HA (haproxy), Ustawianie nagłówków X-ForwardedFor</w:t>
            </w:r>
          </w:p>
        </w:tc>
        <w:tc>
          <w:tcPr>
            <w:tcW w:w="0" w:type="auto"/>
            <w:tcMar>
              <w:top w:w="30" w:type="dxa"/>
              <w:left w:w="30" w:type="dxa"/>
              <w:bottom w:w="20" w:type="dxa"/>
              <w:right w:w="30" w:type="dxa"/>
            </w:tcMar>
          </w:tcPr>
          <w:p w:rsidR="00A463F1" w:rsidRDefault="00A463F1">
            <w:pPr>
              <w:rPr>
                <w:sz w:val="20"/>
                <w:szCs w:val="20"/>
              </w:rPr>
            </w:pPr>
            <w:bookmarkStart w:id="27" w:name="_GoBack"/>
            <w:bookmarkEnd w:id="27"/>
          </w:p>
        </w:tc>
        <w:tc>
          <w:tcPr>
            <w:tcW w:w="0" w:type="auto"/>
            <w:tcMar>
              <w:top w:w="30" w:type="dxa"/>
              <w:left w:w="30" w:type="dxa"/>
              <w:bottom w:w="20" w:type="dxa"/>
              <w:right w:w="30" w:type="dxa"/>
            </w:tcMar>
          </w:tcPr>
          <w:p w:rsidR="00A463F1" w:rsidRDefault="000579CD">
            <w:pPr>
              <w:rPr>
                <w:sz w:val="20"/>
                <w:szCs w:val="20"/>
              </w:rPr>
            </w:pPr>
            <w:r>
              <w:rPr>
                <w:sz w:val="20"/>
                <w:szCs w:val="20"/>
              </w:rPr>
              <w:t>Kasowniki, Kontrolerzy</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Dostęp do systemu</w:t>
            </w:r>
          </w:p>
        </w:tc>
        <w:tc>
          <w:tcPr>
            <w:tcW w:w="0" w:type="auto"/>
            <w:tcMar>
              <w:top w:w="30" w:type="dxa"/>
              <w:left w:w="30" w:type="dxa"/>
              <w:bottom w:w="20" w:type="dxa"/>
              <w:right w:w="30" w:type="dxa"/>
            </w:tcMar>
          </w:tcPr>
          <w:p w:rsidR="00A463F1" w:rsidRDefault="000579CD">
            <w:pPr>
              <w:rPr>
                <w:sz w:val="20"/>
                <w:szCs w:val="20"/>
              </w:rPr>
            </w:pPr>
            <w:r>
              <w:rPr>
                <w:sz w:val="20"/>
                <w:szCs w:val="20"/>
              </w:rPr>
              <w:t>FE-Portal-WWW1</w:t>
            </w:r>
          </w:p>
          <w:p w:rsidR="00A463F1" w:rsidRDefault="000579CD">
            <w:pPr>
              <w:rPr>
                <w:sz w:val="20"/>
                <w:szCs w:val="20"/>
              </w:rPr>
            </w:pPr>
            <w:r>
              <w:rPr>
                <w:sz w:val="20"/>
                <w:szCs w:val="20"/>
              </w:rPr>
              <w:t>FE-Portal-WWW2</w:t>
            </w:r>
          </w:p>
        </w:tc>
        <w:tc>
          <w:tcPr>
            <w:tcW w:w="0" w:type="auto"/>
            <w:tcMar>
              <w:top w:w="30" w:type="dxa"/>
              <w:left w:w="30" w:type="dxa"/>
              <w:bottom w:w="20" w:type="dxa"/>
              <w:right w:w="30" w:type="dxa"/>
            </w:tcMar>
          </w:tcPr>
          <w:p w:rsidR="00A463F1" w:rsidRDefault="000579CD">
            <w:pPr>
              <w:rPr>
                <w:sz w:val="20"/>
                <w:szCs w:val="20"/>
              </w:rPr>
            </w:pPr>
            <w:r>
              <w:rPr>
                <w:sz w:val="20"/>
                <w:szCs w:val="20"/>
              </w:rPr>
              <w:t>Proxy, terminacja SSL serwera, balansowanie ruchem przychodzącym na bazie URI , HA (haproxy), Ustawianie nagłówków X-ForwardedFor</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Użytkownicy systemu</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Aplikacji i usług Systemu</w:t>
            </w:r>
          </w:p>
        </w:tc>
        <w:tc>
          <w:tcPr>
            <w:tcW w:w="0" w:type="auto"/>
            <w:tcMar>
              <w:top w:w="30" w:type="dxa"/>
              <w:left w:w="30" w:type="dxa"/>
              <w:bottom w:w="20" w:type="dxa"/>
              <w:right w:w="30" w:type="dxa"/>
            </w:tcMar>
          </w:tcPr>
          <w:p w:rsidR="00A463F1" w:rsidRDefault="000579CD">
            <w:pPr>
              <w:rPr>
                <w:sz w:val="20"/>
                <w:szCs w:val="20"/>
              </w:rPr>
            </w:pPr>
            <w:r>
              <w:rPr>
                <w:sz w:val="20"/>
                <w:szCs w:val="20"/>
              </w:rPr>
              <w:t>BE-Portal-App1</w:t>
            </w:r>
          </w:p>
          <w:p w:rsidR="00A463F1" w:rsidRDefault="000579CD">
            <w:pPr>
              <w:rPr>
                <w:sz w:val="20"/>
                <w:szCs w:val="20"/>
              </w:rPr>
            </w:pPr>
            <w:r>
              <w:rPr>
                <w:sz w:val="20"/>
                <w:szCs w:val="20"/>
              </w:rPr>
              <w:t>BE-Portal-App2</w:t>
            </w:r>
          </w:p>
        </w:tc>
        <w:tc>
          <w:tcPr>
            <w:tcW w:w="0" w:type="auto"/>
            <w:tcMar>
              <w:top w:w="30" w:type="dxa"/>
              <w:left w:w="30" w:type="dxa"/>
              <w:bottom w:w="20" w:type="dxa"/>
              <w:right w:w="30" w:type="dxa"/>
            </w:tcMar>
          </w:tcPr>
          <w:p w:rsidR="00A463F1" w:rsidRDefault="000579CD">
            <w:pPr>
              <w:rPr>
                <w:sz w:val="20"/>
                <w:szCs w:val="20"/>
              </w:rPr>
            </w:pPr>
            <w:r>
              <w:rPr>
                <w:sz w:val="20"/>
                <w:szCs w:val="20"/>
              </w:rPr>
              <w:t>Serwer Portalu Karty Aglomeracyjnej</w:t>
            </w:r>
          </w:p>
          <w:p w:rsidR="00A463F1" w:rsidRDefault="000579CD">
            <w:pPr>
              <w:rPr>
                <w:sz w:val="20"/>
                <w:szCs w:val="20"/>
              </w:rPr>
            </w:pPr>
            <w:r>
              <w:rPr>
                <w:sz w:val="20"/>
                <w:szCs w:val="20"/>
              </w:rPr>
              <w:t>Logowanie do systemu</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Serwery z vlan</w:t>
            </w:r>
          </w:p>
          <w:p w:rsidR="00A463F1" w:rsidRDefault="000579CD">
            <w:pPr>
              <w:rPr>
                <w:sz w:val="20"/>
                <w:szCs w:val="20"/>
              </w:rPr>
            </w:pPr>
            <w:r>
              <w:rPr>
                <w:sz w:val="20"/>
                <w:szCs w:val="20"/>
              </w:rPr>
              <w:t>FE-WWWPub</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Aplikacji i usług Systemu</w:t>
            </w:r>
          </w:p>
        </w:tc>
        <w:tc>
          <w:tcPr>
            <w:tcW w:w="0" w:type="auto"/>
            <w:tcMar>
              <w:top w:w="30" w:type="dxa"/>
              <w:left w:w="30" w:type="dxa"/>
              <w:bottom w:w="20" w:type="dxa"/>
              <w:right w:w="30" w:type="dxa"/>
            </w:tcMar>
          </w:tcPr>
          <w:p w:rsidR="00A463F1" w:rsidRDefault="000579CD">
            <w:pPr>
              <w:rPr>
                <w:sz w:val="20"/>
                <w:szCs w:val="20"/>
              </w:rPr>
            </w:pPr>
            <w:r>
              <w:rPr>
                <w:sz w:val="20"/>
                <w:szCs w:val="20"/>
              </w:rPr>
              <w:t>BE-SmartCity-App1</w:t>
            </w:r>
          </w:p>
          <w:p w:rsidR="00A463F1" w:rsidRDefault="000579CD">
            <w:pPr>
              <w:rPr>
                <w:sz w:val="20"/>
                <w:szCs w:val="20"/>
              </w:rPr>
            </w:pPr>
            <w:r>
              <w:rPr>
                <w:sz w:val="20"/>
                <w:szCs w:val="20"/>
              </w:rPr>
              <w:t>BE-SmartCity-App2</w:t>
            </w:r>
          </w:p>
          <w:p w:rsidR="00A463F1" w:rsidRDefault="000579CD">
            <w:pPr>
              <w:rPr>
                <w:sz w:val="20"/>
                <w:szCs w:val="20"/>
              </w:rPr>
            </w:pPr>
            <w:r>
              <w:rPr>
                <w:sz w:val="20"/>
                <w:szCs w:val="20"/>
              </w:rPr>
              <w:t>BE-SmartCity-App3</w:t>
            </w:r>
          </w:p>
        </w:tc>
        <w:tc>
          <w:tcPr>
            <w:tcW w:w="0" w:type="auto"/>
            <w:tcMar>
              <w:top w:w="30" w:type="dxa"/>
              <w:left w:w="30" w:type="dxa"/>
              <w:bottom w:w="20" w:type="dxa"/>
              <w:right w:w="30" w:type="dxa"/>
            </w:tcMar>
          </w:tcPr>
          <w:p w:rsidR="00A463F1" w:rsidRDefault="000579CD">
            <w:pPr>
              <w:rPr>
                <w:sz w:val="20"/>
                <w:szCs w:val="20"/>
              </w:rPr>
            </w:pPr>
            <w:r>
              <w:rPr>
                <w:sz w:val="20"/>
                <w:szCs w:val="20"/>
              </w:rPr>
              <w:t>Serwery SmartCity</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Serwery z vlan</w:t>
            </w:r>
          </w:p>
          <w:p w:rsidR="00A463F1" w:rsidRDefault="000579CD">
            <w:pPr>
              <w:rPr>
                <w:sz w:val="20"/>
                <w:szCs w:val="20"/>
              </w:rPr>
            </w:pPr>
            <w:r>
              <w:rPr>
                <w:sz w:val="20"/>
                <w:szCs w:val="20"/>
              </w:rPr>
              <w:t>FE-SmartCity</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Aplikacji i usług Systemu</w:t>
            </w:r>
          </w:p>
        </w:tc>
        <w:tc>
          <w:tcPr>
            <w:tcW w:w="0" w:type="auto"/>
            <w:tcMar>
              <w:top w:w="30" w:type="dxa"/>
              <w:left w:w="30" w:type="dxa"/>
              <w:bottom w:w="20" w:type="dxa"/>
              <w:right w:w="30" w:type="dxa"/>
            </w:tcMar>
          </w:tcPr>
          <w:p w:rsidR="00A463F1" w:rsidRDefault="000579CD">
            <w:pPr>
              <w:rPr>
                <w:sz w:val="20"/>
                <w:szCs w:val="20"/>
              </w:rPr>
            </w:pPr>
            <w:r>
              <w:rPr>
                <w:sz w:val="20"/>
                <w:szCs w:val="20"/>
              </w:rPr>
              <w:t>BE-ESB-App1</w:t>
            </w:r>
          </w:p>
          <w:p w:rsidR="00A463F1" w:rsidRDefault="000579CD">
            <w:pPr>
              <w:rPr>
                <w:sz w:val="20"/>
                <w:szCs w:val="20"/>
              </w:rPr>
            </w:pPr>
            <w:r>
              <w:rPr>
                <w:sz w:val="20"/>
                <w:szCs w:val="20"/>
              </w:rPr>
              <w:t>BE-ESB-App2</w:t>
            </w:r>
          </w:p>
        </w:tc>
        <w:tc>
          <w:tcPr>
            <w:tcW w:w="0" w:type="auto"/>
            <w:tcMar>
              <w:top w:w="30" w:type="dxa"/>
              <w:left w:w="30" w:type="dxa"/>
              <w:bottom w:w="20" w:type="dxa"/>
              <w:right w:w="30" w:type="dxa"/>
            </w:tcMar>
          </w:tcPr>
          <w:p w:rsidR="00A463F1" w:rsidRDefault="000579CD">
            <w:pPr>
              <w:rPr>
                <w:sz w:val="20"/>
                <w:szCs w:val="20"/>
              </w:rPr>
            </w:pPr>
            <w:r>
              <w:rPr>
                <w:sz w:val="20"/>
                <w:szCs w:val="20"/>
              </w:rPr>
              <w:t>Szyna ESB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Serwery z vlan</w:t>
            </w:r>
          </w:p>
          <w:p w:rsidR="00A463F1" w:rsidRDefault="000579CD">
            <w:pPr>
              <w:rPr>
                <w:sz w:val="20"/>
                <w:szCs w:val="20"/>
              </w:rPr>
            </w:pPr>
            <w:r>
              <w:rPr>
                <w:sz w:val="20"/>
                <w:szCs w:val="20"/>
              </w:rPr>
              <w:t>FE-SmartCity</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Aplikacji i usług Systemu</w:t>
            </w:r>
          </w:p>
        </w:tc>
        <w:tc>
          <w:tcPr>
            <w:tcW w:w="0" w:type="auto"/>
            <w:tcMar>
              <w:top w:w="30" w:type="dxa"/>
              <w:left w:w="30" w:type="dxa"/>
              <w:bottom w:w="20" w:type="dxa"/>
              <w:right w:w="30" w:type="dxa"/>
            </w:tcMar>
          </w:tcPr>
          <w:p w:rsidR="00A463F1" w:rsidRDefault="000579CD">
            <w:pPr>
              <w:rPr>
                <w:sz w:val="20"/>
                <w:szCs w:val="20"/>
              </w:rPr>
            </w:pPr>
            <w:r>
              <w:rPr>
                <w:sz w:val="20"/>
                <w:szCs w:val="20"/>
              </w:rPr>
              <w:t>BE-OB-SOPApp1</w:t>
            </w:r>
          </w:p>
          <w:p w:rsidR="00A463F1" w:rsidRDefault="000579CD">
            <w:pPr>
              <w:rPr>
                <w:sz w:val="20"/>
                <w:szCs w:val="20"/>
              </w:rPr>
            </w:pPr>
            <w:r>
              <w:rPr>
                <w:sz w:val="20"/>
                <w:szCs w:val="20"/>
              </w:rPr>
              <w:t>BE-OB-MSOPApp1</w:t>
            </w:r>
          </w:p>
        </w:tc>
        <w:tc>
          <w:tcPr>
            <w:tcW w:w="0" w:type="auto"/>
            <w:tcMar>
              <w:top w:w="30" w:type="dxa"/>
              <w:left w:w="30" w:type="dxa"/>
              <w:bottom w:w="20" w:type="dxa"/>
              <w:right w:w="30" w:type="dxa"/>
            </w:tcMar>
          </w:tcPr>
          <w:p w:rsidR="00A463F1" w:rsidRDefault="000579CD">
            <w:pPr>
              <w:rPr>
                <w:sz w:val="20"/>
                <w:szCs w:val="20"/>
              </w:rPr>
            </w:pPr>
            <w:r>
              <w:rPr>
                <w:sz w:val="20"/>
                <w:szCs w:val="20"/>
              </w:rPr>
              <w:t>Obsługa pasażera</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Serwery z vlan</w:t>
            </w:r>
          </w:p>
          <w:p w:rsidR="00A463F1" w:rsidRDefault="000579CD">
            <w:pPr>
              <w:rPr>
                <w:sz w:val="20"/>
                <w:szCs w:val="20"/>
              </w:rPr>
            </w:pPr>
            <w:r>
              <w:rPr>
                <w:sz w:val="20"/>
                <w:szCs w:val="20"/>
              </w:rPr>
              <w:t>FE-WWWPub</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Aplikacji i usług Systemu</w:t>
            </w:r>
          </w:p>
        </w:tc>
        <w:tc>
          <w:tcPr>
            <w:tcW w:w="0" w:type="auto"/>
            <w:tcMar>
              <w:top w:w="30" w:type="dxa"/>
              <w:left w:w="30" w:type="dxa"/>
              <w:bottom w:w="20" w:type="dxa"/>
              <w:right w:w="30" w:type="dxa"/>
            </w:tcMar>
          </w:tcPr>
          <w:p w:rsidR="00A463F1" w:rsidRDefault="000579CD">
            <w:pPr>
              <w:rPr>
                <w:sz w:val="20"/>
                <w:szCs w:val="20"/>
              </w:rPr>
            </w:pPr>
            <w:r>
              <w:rPr>
                <w:sz w:val="20"/>
                <w:szCs w:val="20"/>
              </w:rPr>
              <w:t>BE-Other-SOKApp1</w:t>
            </w:r>
          </w:p>
          <w:p w:rsidR="00A463F1" w:rsidRDefault="000579CD">
            <w:pPr>
              <w:rPr>
                <w:sz w:val="20"/>
                <w:szCs w:val="20"/>
              </w:rPr>
            </w:pPr>
            <w:r>
              <w:rPr>
                <w:sz w:val="20"/>
                <w:szCs w:val="20"/>
              </w:rPr>
              <w:t>BE-Other-GISApp1</w:t>
            </w:r>
          </w:p>
          <w:p w:rsidR="00A463F1" w:rsidRDefault="000579CD">
            <w:pPr>
              <w:rPr>
                <w:sz w:val="20"/>
                <w:szCs w:val="20"/>
              </w:rPr>
            </w:pPr>
            <w:r>
              <w:rPr>
                <w:sz w:val="20"/>
                <w:szCs w:val="20"/>
              </w:rPr>
              <w:t>BE-Other-WDApp1</w:t>
            </w:r>
          </w:p>
        </w:tc>
        <w:tc>
          <w:tcPr>
            <w:tcW w:w="0" w:type="auto"/>
            <w:tcMar>
              <w:top w:w="30" w:type="dxa"/>
              <w:left w:w="30" w:type="dxa"/>
              <w:bottom w:w="20" w:type="dxa"/>
              <w:right w:w="30" w:type="dxa"/>
            </w:tcMar>
          </w:tcPr>
          <w:p w:rsidR="00A463F1" w:rsidRDefault="000579CD">
            <w:pPr>
              <w:rPr>
                <w:sz w:val="20"/>
                <w:szCs w:val="20"/>
              </w:rPr>
            </w:pPr>
            <w:r>
              <w:rPr>
                <w:sz w:val="20"/>
                <w:szCs w:val="20"/>
              </w:rPr>
              <w:t>System obsługi kart</w:t>
            </w:r>
          </w:p>
          <w:p w:rsidR="00A463F1" w:rsidRDefault="000579CD">
            <w:pPr>
              <w:rPr>
                <w:sz w:val="20"/>
                <w:szCs w:val="20"/>
              </w:rPr>
            </w:pPr>
            <w:r>
              <w:rPr>
                <w:sz w:val="20"/>
                <w:szCs w:val="20"/>
              </w:rPr>
              <w:t>GIS</w:t>
            </w:r>
          </w:p>
          <w:p w:rsidR="00A463F1" w:rsidRDefault="000579CD">
            <w:pPr>
              <w:rPr>
                <w:sz w:val="20"/>
                <w:szCs w:val="20"/>
              </w:rPr>
            </w:pPr>
            <w:r>
              <w:rPr>
                <w:sz w:val="20"/>
                <w:szCs w:val="20"/>
              </w:rPr>
              <w:t>Wirtualny Doradca</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Serwery z vlan</w:t>
            </w:r>
          </w:p>
          <w:p w:rsidR="00A463F1" w:rsidRDefault="000579CD">
            <w:pPr>
              <w:rPr>
                <w:sz w:val="20"/>
                <w:szCs w:val="20"/>
              </w:rPr>
            </w:pPr>
            <w:r>
              <w:rPr>
                <w:sz w:val="20"/>
                <w:szCs w:val="20"/>
              </w:rPr>
              <w:t>BE-Portal</w:t>
            </w:r>
          </w:p>
          <w:p w:rsidR="00A463F1" w:rsidRDefault="000579CD">
            <w:pPr>
              <w:rPr>
                <w:sz w:val="20"/>
                <w:szCs w:val="20"/>
              </w:rPr>
            </w:pPr>
            <w:r>
              <w:rPr>
                <w:sz w:val="20"/>
                <w:szCs w:val="20"/>
              </w:rPr>
              <w:t>BE-ESB</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Repozytoria Systemu</w:t>
            </w:r>
          </w:p>
        </w:tc>
        <w:tc>
          <w:tcPr>
            <w:tcW w:w="0" w:type="auto"/>
            <w:tcMar>
              <w:top w:w="30" w:type="dxa"/>
              <w:left w:w="30" w:type="dxa"/>
              <w:bottom w:w="20" w:type="dxa"/>
              <w:right w:w="30" w:type="dxa"/>
            </w:tcMar>
          </w:tcPr>
          <w:p w:rsidR="00A463F1" w:rsidRDefault="000579CD">
            <w:pPr>
              <w:rPr>
                <w:sz w:val="20"/>
                <w:szCs w:val="20"/>
              </w:rPr>
            </w:pPr>
            <w:r>
              <w:rPr>
                <w:sz w:val="20"/>
                <w:szCs w:val="20"/>
              </w:rPr>
              <w:t>BE-BD-D1</w:t>
            </w:r>
          </w:p>
          <w:p w:rsidR="00A463F1" w:rsidRDefault="000579CD">
            <w:pPr>
              <w:rPr>
                <w:sz w:val="20"/>
                <w:szCs w:val="20"/>
              </w:rPr>
            </w:pPr>
            <w:r>
              <w:rPr>
                <w:sz w:val="20"/>
                <w:szCs w:val="20"/>
              </w:rPr>
              <w:t>BE-BD-D2</w:t>
            </w:r>
          </w:p>
        </w:tc>
        <w:tc>
          <w:tcPr>
            <w:tcW w:w="0" w:type="auto"/>
            <w:tcMar>
              <w:top w:w="30" w:type="dxa"/>
              <w:left w:w="30" w:type="dxa"/>
              <w:bottom w:w="20" w:type="dxa"/>
              <w:right w:w="30" w:type="dxa"/>
            </w:tcMar>
          </w:tcPr>
          <w:p w:rsidR="00A463F1" w:rsidRDefault="000579CD">
            <w:pPr>
              <w:rPr>
                <w:sz w:val="20"/>
                <w:szCs w:val="20"/>
              </w:rPr>
            </w:pPr>
            <w:r>
              <w:rPr>
                <w:sz w:val="20"/>
                <w:szCs w:val="20"/>
              </w:rPr>
              <w:t>Baza danych systemu</w:t>
            </w:r>
          </w:p>
          <w:p w:rsidR="00A463F1" w:rsidRDefault="000579CD">
            <w:pPr>
              <w:rPr>
                <w:sz w:val="20"/>
                <w:szCs w:val="20"/>
              </w:rPr>
            </w:pPr>
            <w:r>
              <w:rPr>
                <w:sz w:val="20"/>
                <w:szCs w:val="20"/>
              </w:rPr>
              <w:t>System monitorowania</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Serwery z vlan</w:t>
            </w:r>
          </w:p>
          <w:p w:rsidR="00A463F1" w:rsidRDefault="000579CD">
            <w:pPr>
              <w:rPr>
                <w:sz w:val="20"/>
                <w:szCs w:val="20"/>
              </w:rPr>
            </w:pPr>
            <w:r>
              <w:rPr>
                <w:sz w:val="20"/>
                <w:szCs w:val="20"/>
              </w:rPr>
              <w:t>BE-SmartCity</w:t>
            </w:r>
          </w:p>
          <w:p w:rsidR="00A463F1" w:rsidRDefault="000579CD">
            <w:pPr>
              <w:rPr>
                <w:sz w:val="20"/>
                <w:szCs w:val="20"/>
              </w:rPr>
            </w:pPr>
            <w:r>
              <w:rPr>
                <w:sz w:val="20"/>
                <w:szCs w:val="20"/>
              </w:rPr>
              <w:t>BE-OB</w:t>
            </w:r>
          </w:p>
          <w:p w:rsidR="00A463F1" w:rsidRDefault="000579CD">
            <w:pPr>
              <w:rPr>
                <w:sz w:val="20"/>
                <w:szCs w:val="20"/>
              </w:rPr>
            </w:pPr>
            <w:r>
              <w:rPr>
                <w:sz w:val="20"/>
                <w:szCs w:val="20"/>
              </w:rPr>
              <w:t>BE-Other</w:t>
            </w:r>
          </w:p>
          <w:p w:rsidR="00A463F1" w:rsidRDefault="000579CD">
            <w:pPr>
              <w:rPr>
                <w:sz w:val="20"/>
                <w:szCs w:val="20"/>
              </w:rPr>
            </w:pPr>
            <w:r>
              <w:rPr>
                <w:sz w:val="20"/>
                <w:szCs w:val="20"/>
              </w:rPr>
              <w:t>BE-Portal</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Warstwa Utils</w:t>
            </w:r>
          </w:p>
        </w:tc>
        <w:tc>
          <w:tcPr>
            <w:tcW w:w="0" w:type="auto"/>
            <w:tcMar>
              <w:top w:w="30" w:type="dxa"/>
              <w:left w:w="30" w:type="dxa"/>
              <w:bottom w:w="20" w:type="dxa"/>
              <w:right w:w="30" w:type="dxa"/>
            </w:tcMar>
          </w:tcPr>
          <w:p w:rsidR="00A463F1" w:rsidRDefault="000579CD">
            <w:pPr>
              <w:rPr>
                <w:sz w:val="20"/>
                <w:szCs w:val="20"/>
              </w:rPr>
            </w:pPr>
            <w:r>
              <w:rPr>
                <w:sz w:val="20"/>
                <w:szCs w:val="20"/>
              </w:rPr>
              <w:t>OOB-UTILS-Analyzer1</w:t>
            </w:r>
          </w:p>
          <w:p w:rsidR="00A463F1" w:rsidRDefault="000579CD">
            <w:pPr>
              <w:rPr>
                <w:sz w:val="20"/>
                <w:szCs w:val="20"/>
              </w:rPr>
            </w:pPr>
            <w:r>
              <w:rPr>
                <w:sz w:val="20"/>
                <w:szCs w:val="20"/>
              </w:rPr>
              <w:t>OOB-UTILS-Hypervisr1OOB-UTILS-RSA-1-X</w:t>
            </w:r>
          </w:p>
          <w:p w:rsidR="00A463F1" w:rsidRDefault="000579CD">
            <w:pPr>
              <w:rPr>
                <w:sz w:val="20"/>
                <w:szCs w:val="20"/>
              </w:rPr>
            </w:pPr>
            <w:r>
              <w:rPr>
                <w:sz w:val="20"/>
                <w:szCs w:val="20"/>
              </w:rPr>
              <w:t>OOB-UTILS-OOB-1-X</w:t>
            </w:r>
          </w:p>
        </w:tc>
        <w:tc>
          <w:tcPr>
            <w:tcW w:w="0" w:type="auto"/>
            <w:tcMar>
              <w:top w:w="30" w:type="dxa"/>
              <w:left w:w="30" w:type="dxa"/>
              <w:bottom w:w="20" w:type="dxa"/>
              <w:right w:w="30" w:type="dxa"/>
            </w:tcMar>
          </w:tcPr>
          <w:p w:rsidR="00A463F1" w:rsidRDefault="000579CD">
            <w:pPr>
              <w:rPr>
                <w:sz w:val="20"/>
                <w:szCs w:val="20"/>
              </w:rPr>
            </w:pPr>
            <w:r>
              <w:rPr>
                <w:sz w:val="20"/>
                <w:szCs w:val="20"/>
              </w:rPr>
              <w:t>System monitorowania i analizy zdarzeń bezpieczeństwa</w:t>
            </w:r>
          </w:p>
          <w:p w:rsidR="00A463F1" w:rsidRDefault="000579CD">
            <w:pPr>
              <w:rPr>
                <w:sz w:val="20"/>
                <w:szCs w:val="20"/>
              </w:rPr>
            </w:pPr>
            <w:r>
              <w:rPr>
                <w:sz w:val="20"/>
                <w:szCs w:val="20"/>
              </w:rPr>
              <w:t>Połączenia administracyjne z hypervisorami</w:t>
            </w:r>
          </w:p>
          <w:p w:rsidR="00A463F1" w:rsidRDefault="000579CD">
            <w:pPr>
              <w:rPr>
                <w:sz w:val="20"/>
                <w:szCs w:val="20"/>
              </w:rPr>
            </w:pPr>
            <w:r>
              <w:rPr>
                <w:sz w:val="20"/>
                <w:szCs w:val="20"/>
              </w:rPr>
              <w:t>Połączenia administracyjne sieci OOB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Administratorzy</w:t>
            </w:r>
          </w:p>
          <w:p w:rsidR="00A463F1" w:rsidRDefault="000579CD">
            <w:pPr>
              <w:rPr>
                <w:sz w:val="20"/>
                <w:szCs w:val="20"/>
              </w:rPr>
            </w:pPr>
            <w:r>
              <w:rPr>
                <w:sz w:val="20"/>
                <w:szCs w:val="20"/>
              </w:rPr>
              <w:t>Operatorzy</w:t>
            </w:r>
          </w:p>
          <w:p w:rsidR="00A463F1" w:rsidRDefault="000579CD">
            <w:pPr>
              <w:rPr>
                <w:sz w:val="20"/>
                <w:szCs w:val="20"/>
              </w:rPr>
            </w:pPr>
            <w:r>
              <w:rPr>
                <w:sz w:val="20"/>
                <w:szCs w:val="20"/>
              </w:rPr>
              <w:t>Utrzymanie</w:t>
            </w:r>
          </w:p>
          <w:p w:rsidR="00A463F1" w:rsidRDefault="000579CD">
            <w:pPr>
              <w:rPr>
                <w:sz w:val="20"/>
                <w:szCs w:val="20"/>
              </w:rPr>
            </w:pPr>
            <w:r>
              <w:rPr>
                <w:sz w:val="20"/>
                <w:szCs w:val="20"/>
              </w:rPr>
              <w:t>Monitorowanie</w:t>
            </w:r>
          </w:p>
        </w:tc>
      </w:tr>
    </w:tbl>
    <w:p w:rsidR="00A463F1" w:rsidRDefault="00A463F1"/>
    <w:p w:rsidR="00A463F1" w:rsidRDefault="000579CD">
      <w:pPr>
        <w:pStyle w:val="Nagwek3"/>
      </w:pPr>
      <w:bookmarkStart w:id="28" w:name="scroll-bookmark-13"/>
      <w:bookmarkStart w:id="29" w:name="_Toc438125436"/>
      <w:r>
        <w:t>Infrastruktura lokalna serwerowni</w:t>
      </w:r>
      <w:bookmarkEnd w:id="28"/>
      <w:bookmarkEnd w:id="29"/>
    </w:p>
    <w:p w:rsidR="00A463F1" w:rsidRDefault="000579CD">
      <w:r>
        <w:t>Poniższy diagram przedstawia schemat L2 HLD sieci w danym datacenter.</w:t>
      </w:r>
      <w:r>
        <w:br/>
      </w:r>
    </w:p>
    <w:p w:rsidR="00A463F1" w:rsidRDefault="008D4CC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ownload/attachments/237145161/worddav629ae6d4a8fb297c14877ffb32627f5f.png?version=1&amp;modificationDate=1427119119000&amp;api=v2" style="width:225.6pt;height:267pt" o:allowoverlap="f">
            <v:imagedata r:id="rId8" o:title=""/>
          </v:shape>
        </w:pict>
      </w:r>
    </w:p>
    <w:p w:rsidR="00A463F1" w:rsidRDefault="000579CD">
      <w:r>
        <w:t>Na diagramie przedstawiono podział sieci na VLAN. Sieci zawierające w nazwie FE są sieciami chronionymi (DMZ) do których jest dostęp z poza systemu (dostęp niezaufany) dlatego muszą być chronione. W celu odseparowania ruchu użytkowników systemu od ruchu niezbędnego do komunikacji z kontrolerami i kasownikami utworzone zostały dwa oddzielne vlany. Dodatkowo dla poszczególnych komponentów systemu utworzone zostały oddzielne VLANy, a w szczególności odseparowane zostały dwie grupy serwerów – serwery związane z podstawowym systemem SmartCity (FE-SmartCity, BE-SmartCity, BE-ESB) oraz systemy poboczne – z których korzystają użytkownicy systemu( FE-Portal, BE-Portal, BE-Other, BE-OP). Dodatkowo wyodrębniono sieć baz i repozytoriów danych BE-DB. Na diagramie znajduje się również sieć specjalnego przeznaczenia – OOB-UTILS – jest to dedykowana sieć nie posiadająca żadnej komunikacji z pozostałymi sieciami. Jej przeznaczeniem jest zarządzanie całym systemem poprzez dostęp do konsol hypervisorów, zarzadzania sprzętem (konsole RSA chassisów) oraz zarządzania sieciowego – konsole zarządzania urządzeniami sieciowymi oraz dostęp do Analyzera (Fortinet FAZ300D) dostęp do niej posiadać będą wyłączenie przeszkoleni i upoważnieni do tego pracownicy odpowiedzialni za zarządzanie, monitorowanie i utrzymanie systemu.</w:t>
      </w:r>
      <w:r>
        <w:br/>
        <w:t>Ruch pomiędzy VLAN ograniczony jest przez odpowiednie reguły firewall z ogólną polityką default-deny oraz zaakceptowania wyłącznie ruchu niezbędnego dla pracy aplikacji i wcześniej zdefiniowanego. Szczegółowy opis reguł bezpieczeństwa firewall znajduje się w dokumentacji technicznej (tabela przepływów aplikacji).</w:t>
      </w:r>
      <w:r>
        <w:br/>
        <w:t>Fizycznie sieć zbudowana jest w oparciu o dwa przełączniki w każdej serwerowni. W celu uzyskania wysokiej niezawodności przełączniki HP 3800 pracują w stosie, dzięki czemu awaria jednego z urządzeń nie wpłynie na użytkowników systemu. Zapewnia to wysoką dostępność warstwy sieciowej.</w:t>
      </w:r>
    </w:p>
    <w:p w:rsidR="00A463F1" w:rsidRDefault="00A463F1"/>
    <w:p w:rsidR="00A463F1" w:rsidRDefault="000579CD">
      <w:pPr>
        <w:pStyle w:val="Nagwek3"/>
      </w:pPr>
      <w:bookmarkStart w:id="30" w:name="scroll-bookmark-14"/>
      <w:bookmarkStart w:id="31" w:name="_Toc438125437"/>
      <w:r>
        <w:t>Dwa centra przetwarzania danych</w:t>
      </w:r>
      <w:bookmarkEnd w:id="30"/>
      <w:bookmarkEnd w:id="31"/>
    </w:p>
    <w:p w:rsidR="00A463F1" w:rsidRDefault="000579CD">
      <w:r>
        <w:t>Warstwa sieciowa odpowiedzialna jest za umożliwienie bezpiecznego dostępu do systemu MKA. Na sieć składają się dwie redundantne serwerownie. W razie awarii jednej z nich, możliwe jest uruchomienie systemu w zapasowej serwerowni. Na styku z siecią Internet znajduje się ruter ASR1001 wspierający protokół rutingu BGP. Ruter odpowiada za ciągłość dostępu użytkowników znajdujących się w sieci Internet.</w:t>
      </w:r>
      <w:r>
        <w:br/>
        <w:t>Poniższy diagram przedstawia ogólną koncepcje rozmieszczenia urządzeń w podstawowym i zapasowym centrum przetwarzania danych.</w:t>
      </w:r>
      <w:r>
        <w:br/>
      </w:r>
    </w:p>
    <w:p w:rsidR="00A463F1" w:rsidRDefault="008D4CC0">
      <w:r>
        <w:pict>
          <v:shape id="_x0000_i1026" type="#_x0000_t75" alt="/download/attachments/237145161/worddavd02886c0e5a2e2293ee9cd5c1a841649.png?version=1&amp;modificationDate=1427119120000&amp;api=v2" style="width:339.6pt;height:182.4pt" o:allowoverlap="f">
            <v:imagedata r:id="rId9" o:title=""/>
          </v:shape>
        </w:pict>
      </w:r>
    </w:p>
    <w:p w:rsidR="00A463F1" w:rsidRDefault="00A463F1"/>
    <w:p w:rsidR="00A463F1" w:rsidRDefault="000579CD">
      <w:pPr>
        <w:pStyle w:val="Nagwek2"/>
      </w:pPr>
      <w:bookmarkStart w:id="32" w:name="scroll-bookmark-15"/>
      <w:bookmarkStart w:id="33" w:name="_Toc438125438"/>
      <w:r>
        <w:t>Zabezpieczenie i raportowanie incydentów</w:t>
      </w:r>
      <w:bookmarkEnd w:id="32"/>
      <w:bookmarkEnd w:id="33"/>
    </w:p>
    <w:p w:rsidR="00A463F1" w:rsidRDefault="000579CD">
      <w:pPr>
        <w:pStyle w:val="Nagwek3"/>
      </w:pPr>
      <w:bookmarkStart w:id="34" w:name="scroll-bookmark-16"/>
      <w:bookmarkStart w:id="35" w:name="_Toc438125439"/>
      <w:r>
        <w:t>Bezpieczeństwo dostępu do systemu</w:t>
      </w:r>
      <w:bookmarkEnd w:id="34"/>
      <w:bookmarkEnd w:id="35"/>
    </w:p>
    <w:p w:rsidR="00A463F1" w:rsidRDefault="000579CD">
      <w:r>
        <w:t>Bezpieczeństwo zapewnione jest przez system bezpieczeństwa Fortigate 300C. W każdej serwerowni znajdują się dwa urządzenia pracujące w klastrze active-pasive, co oznacza, że w razie awarii jednego z urządzeń, drugie przejmie jego funkcję. W celu zapewnienia wysokiej dostępności systemu zastosowano redundancje sieci. Rozwiązanie Fortigate 300C odpowiedzialne jest za politykę bezpieczeństwa na poziomie sieciowym oraz aplikacyjnym, a także za bezpieczne udostępnienie zasobów dla sieci Internet. Dodatkowo Fortigate 300C odpowiedzialny jest za utworzenie strefy zdemilitaryzowanej DMZ, będącej obszarem działania portalu publicznego systemu MKA. Cały ruch w sieci poddany będzie inspekcji w celu filtracji niepożądanych protokołów oraz aplikacji. Dla strefy DMZ ruch sieciowy będzie ograniczony dla dwóch protokołów HTTP oraz HTTPS. Wszystkie zdarzenia będą logowane przez system bezpieczeństwa Fortigate oraz wysyłane do FortiAnalyzer 300D.</w:t>
      </w:r>
    </w:p>
    <w:p w:rsidR="00A463F1" w:rsidRDefault="00A463F1"/>
    <w:p w:rsidR="00A463F1" w:rsidRDefault="000579CD">
      <w:pPr>
        <w:pStyle w:val="Nagwek3"/>
      </w:pPr>
      <w:bookmarkStart w:id="36" w:name="scroll-bookmark-17"/>
      <w:bookmarkStart w:id="37" w:name="_Toc438125440"/>
      <w:r>
        <w:t>Dostęp administracyjny</w:t>
      </w:r>
      <w:bookmarkEnd w:id="36"/>
      <w:bookmarkEnd w:id="37"/>
    </w:p>
    <w:p w:rsidR="00A463F1" w:rsidRDefault="000579CD">
      <w:r>
        <w:t>Zdalny dostęp administracyjny realizowany jest za pośrednictwem systemu bezpieczeństwa Fortigate terminującego bezpieczny tunel VPN, dostępny tylko dla uprawnionych osób.</w:t>
      </w:r>
    </w:p>
    <w:p w:rsidR="00A463F1" w:rsidRDefault="00A463F1"/>
    <w:p w:rsidR="00A463F1" w:rsidRDefault="000579CD">
      <w:pPr>
        <w:pStyle w:val="Nagwek3"/>
      </w:pPr>
      <w:bookmarkStart w:id="38" w:name="scroll-bookmark-18"/>
      <w:bookmarkStart w:id="39" w:name="_Toc438125441"/>
      <w:r>
        <w:t>Ochrona warstwy aplikacji</w:t>
      </w:r>
      <w:bookmarkEnd w:id="38"/>
      <w:bookmarkEnd w:id="39"/>
    </w:p>
    <w:p w:rsidR="00A463F1" w:rsidRDefault="000579CD">
      <w:r>
        <w:t>Jednym z najważniejszych wymogów wdrożenia jest kontrola aplikacji. Wdrożony system kontroli aplikacji nowej generacji umożliwia wykrywanie, monitorowanie i kontrolowanie wykorzystania aplikacji oraz potrafi powiązać z nimi przepływ ruchu sieciowego, bez względu na używane porty.</w:t>
      </w:r>
      <w:r>
        <w:br/>
        <w:t>Funkcja Fortinet Application Control umożliwia wykrywanie i ograniczanie wykorzystania aplikacji w sieci i punktach końcowych w oparciu o klasyfikację, analizę behawioralną i skojarzenie z użytkownikiem końcowym. Można również definiować i egzekwować polityki dla tysięcy aplikacji działających w sieciach nowej generacji i w punktach końcowych.</w:t>
      </w:r>
      <w:r>
        <w:br/>
        <w:t>Funkcja Fortinet Application Control analizuje również szyfrowany ruch aplikacji. Dekodery protokołów normalizują i wykrywają ruch generowany przez aplikacje próbujące uniknąć wykrycia poprzez stosowanie technik ukrywania/maskowania, np. wykorzystanie niestandardowych portów i protokołów. Po zidentyfikowaniu i rozszyfrowaniu ruch tych aplikacji może być blokowany albo przepuszczany i skanowany pod kątem złośliwej zawartości. Dodatkowo, dekodery protokołów funkcji kontroli aplikacji wykrywają i rozszyfrowują tunelowany ruch IPSec VPN i SSL VPN przed dokonaniem analizy, zapewniając pełną przejrzystość sieci. Funkcja kontroli aplikacji rozszyfrowuje i analizuje także ruch wykorzystujący szyfrowane protokoły komunikacyjne, takie jak HTTPS, POP3S, SMTPS i IMAPS.</w:t>
      </w:r>
    </w:p>
    <w:p w:rsidR="00A463F1" w:rsidRDefault="00A463F1"/>
    <w:p w:rsidR="00A463F1" w:rsidRDefault="000579CD">
      <w:pPr>
        <w:pStyle w:val="Nagwek3"/>
      </w:pPr>
      <w:bookmarkStart w:id="40" w:name="scroll-bookmark-19"/>
      <w:bookmarkStart w:id="41" w:name="_Toc438125442"/>
      <w:r>
        <w:t>System zapobiegania włamaniom</w:t>
      </w:r>
      <w:bookmarkEnd w:id="40"/>
      <w:bookmarkEnd w:id="41"/>
    </w:p>
    <w:p w:rsidR="00A463F1" w:rsidRDefault="000579CD">
      <w:r>
        <w:t>System zapobiegania włamaniom (ang. Intrusion Prevention System - IPS) zapewnia ochronę sieci zarówno w odniesieniu do znanych podatności, jak i luk typu „0-day", blokując ataki skierowane przeciwko systemom, w których nie zastosowano poprawek. System wykrywania ataków daje szeroki zakres mechanizmów detekcji, mogących w czasie rzeczywistym dokonywać analizy ruchu i rejestrowania pakietów w sieciach opartych na protokołach IP/TCP/UDP/ICMP. System potrafi przeprowadzać analizę strumieni pakietów, wyszukiwać i dopasowywać podejrzane treści, a także wykrywać wiele ataków i anomalii, takich jak przepełnienia bufora, skanowanie portów typu stealth, ataki na usługi WWW, SCADA, próby wykrywania systemu operacyjnego i wiele innych.</w:t>
      </w:r>
      <w:r>
        <w:br/>
        <w:t>System IPS firmy Fortinet obejmuje szeroki wachlarz funkcji umożliwiających monitorowanie i blokowanie złośliwych działań w sieci. Sensory IPS zapewniają wygodną, scentralizowaną lokalizację do konfigurowania i wdrażania zestawu narzędzi IPS.</w:t>
      </w:r>
    </w:p>
    <w:p w:rsidR="00A463F1" w:rsidRDefault="00A463F1"/>
    <w:p w:rsidR="00A463F1" w:rsidRDefault="000579CD">
      <w:pPr>
        <w:pStyle w:val="Nagwek3"/>
      </w:pPr>
      <w:bookmarkStart w:id="42" w:name="scroll-bookmark-20"/>
      <w:bookmarkStart w:id="43" w:name="_Toc438125443"/>
      <w:r>
        <w:t>Zabezpieczenie antywirusowe</w:t>
      </w:r>
      <w:bookmarkEnd w:id="42"/>
      <w:bookmarkEnd w:id="43"/>
    </w:p>
    <w:p w:rsidR="00A463F1" w:rsidRDefault="000579CD">
      <w:r>
        <w:t>W technologii antywirusowej Fortinet wykorzystano połączenie zaawansowanych silników skanowania opartego na sygnaturach i silników heurystycznych, co zapewnia wielowarstwową ochronę w czasie rzeczywistym przed znanymi i nowymi wirusami, oprogramowaniem szpiegowskim i innymi rodzajami ataków złośliwego oprogramowania przeprowadzanych za pośrednictwem poczty elektronicznej oraz narzędzi transferu sieci Web i transferu plików. Zintegrowane w produktach FortiGate procesory analizy zawartości FortiASIC przyspieszają skanowanie sygnatur oraz wykrywanie heurystyczne i wykrywanie anomalii – zapewniają w ten sposób ochronę przed wirusami i wydajność z możliwością skalowania.</w:t>
      </w:r>
    </w:p>
    <w:p w:rsidR="00A463F1" w:rsidRDefault="00A463F1"/>
    <w:p w:rsidR="00A463F1" w:rsidRDefault="000579CD">
      <w:pPr>
        <w:pStyle w:val="Nagwek3"/>
      </w:pPr>
      <w:bookmarkStart w:id="44" w:name="scroll-bookmark-21"/>
      <w:bookmarkStart w:id="45" w:name="_Toc438125444"/>
      <w:r>
        <w:t>Zabezpieczenie systemów operacyjnych</w:t>
      </w:r>
      <w:bookmarkEnd w:id="44"/>
      <w:bookmarkEnd w:id="45"/>
    </w:p>
    <w:p w:rsidR="00A463F1" w:rsidRDefault="000579CD">
      <w:r>
        <w:t>W celu zapewnienia ochrony systemu zastosowano następujące środki zabezpieczające na poziomie systemów operacyjnych</w:t>
      </w:r>
    </w:p>
    <w:p w:rsidR="00A463F1" w:rsidRDefault="000579CD">
      <w:pPr>
        <w:numPr>
          <w:ilvl w:val="0"/>
          <w:numId w:val="16"/>
        </w:numPr>
      </w:pPr>
      <w:r>
        <w:t>Instalacja minimalnego zestawu funkcji systemowych (pakietów) krytycznych dla działania aplikacji. Wszelkie niepotrzebne aplikacja i pakiety zostaną odinstalowane znacząco zmniejszając możliwe podatności systemu.</w:t>
      </w:r>
    </w:p>
    <w:p w:rsidR="00A463F1" w:rsidRDefault="000579CD">
      <w:pPr>
        <w:numPr>
          <w:ilvl w:val="0"/>
          <w:numId w:val="16"/>
        </w:numPr>
      </w:pPr>
      <w:r>
        <w:t>Instalacja wszelkich możliwych poprawek do systemu oraz najnowszych wersji aplikacji zmniejszając możliwość wykorzystania ewentualnych dziur w oprogramowaniu.</w:t>
      </w:r>
    </w:p>
    <w:p w:rsidR="00A463F1" w:rsidRDefault="000579CD">
      <w:pPr>
        <w:numPr>
          <w:ilvl w:val="0"/>
          <w:numId w:val="16"/>
        </w:numPr>
      </w:pPr>
      <w:r>
        <w:t>Zastosowanie wyłącznie szyfrowanych protokołów (https, ssh, scp) do zarządzania systemem.</w:t>
      </w:r>
    </w:p>
    <w:p w:rsidR="00A463F1" w:rsidRDefault="000579CD">
      <w:pPr>
        <w:numPr>
          <w:ilvl w:val="0"/>
          <w:numId w:val="16"/>
        </w:numPr>
      </w:pPr>
      <w:r>
        <w:t>Ograniczenie do koniecznego minimum ilości uruchomionych usług w systemie. Wyłączenie standardowych usług uruchamianych w systemie jeśli nie są wykorzystywane przez aplikację bądź nie służą do administrowania systemem.</w:t>
      </w:r>
    </w:p>
    <w:p w:rsidR="00A463F1" w:rsidRDefault="000579CD">
      <w:pPr>
        <w:numPr>
          <w:ilvl w:val="0"/>
          <w:numId w:val="16"/>
        </w:numPr>
      </w:pPr>
      <w:r>
        <w:t>Uruchomienie i skonfigurowanie usług rozszerzonego bezpieczeństwa (np. selinux) w systemie.</w:t>
      </w:r>
    </w:p>
    <w:p w:rsidR="00A463F1" w:rsidRDefault="000579CD">
      <w:pPr>
        <w:numPr>
          <w:ilvl w:val="0"/>
          <w:numId w:val="16"/>
        </w:numPr>
      </w:pPr>
      <w:r>
        <w:t>Utworzenie dedykowanych personalnych kont dla osób utrzymujących system.</w:t>
      </w:r>
    </w:p>
    <w:p w:rsidR="00A463F1" w:rsidRDefault="000579CD">
      <w:pPr>
        <w:numPr>
          <w:ilvl w:val="0"/>
          <w:numId w:val="16"/>
        </w:numPr>
      </w:pPr>
      <w:r>
        <w:t>Przydzielanie uprawnień zgodnie z regułą minimalnych wymaganych uprawnień. Automatyczne wylogowanie użytkownika przy bezczynności 10 minutowej</w:t>
      </w:r>
    </w:p>
    <w:p w:rsidR="00A463F1" w:rsidRDefault="000579CD">
      <w:pPr>
        <w:numPr>
          <w:ilvl w:val="0"/>
          <w:numId w:val="16"/>
        </w:numPr>
      </w:pPr>
      <w:r>
        <w:t>Utworzenie dedykowanego konta dla aplikacji – uruchamianie aplikacji wyłącznie z tego konta. Zablokowanie możliwości logowania się na konto aplikacyjne z poza systemu operacyjnego.</w:t>
      </w:r>
    </w:p>
    <w:p w:rsidR="00A463F1" w:rsidRDefault="000579CD">
      <w:pPr>
        <w:numPr>
          <w:ilvl w:val="0"/>
          <w:numId w:val="16"/>
        </w:numPr>
      </w:pPr>
      <w:r>
        <w:t>Polityka haseł – dla dostępu administracyjnego – minimum 10 znaków (małe, duże litery, cyfry i znaki specjalne). Ograniczenie dotyczące historii haseł do 5 wstecz. Żadne konto (poza użytkownikiem root) nie ma uprawnień 0.</w:t>
      </w:r>
    </w:p>
    <w:p w:rsidR="00A463F1" w:rsidRDefault="000579CD">
      <w:pPr>
        <w:numPr>
          <w:ilvl w:val="0"/>
          <w:numId w:val="16"/>
        </w:numPr>
      </w:pPr>
      <w:r>
        <w:t>Logowanie na konto administratora tylko dla osób przeszkolonych oraz o odpowiednich kwalifikacjach z odpowiedniego adresu IP.</w:t>
      </w:r>
    </w:p>
    <w:p w:rsidR="00A463F1" w:rsidRDefault="000579CD">
      <w:pPr>
        <w:numPr>
          <w:ilvl w:val="0"/>
          <w:numId w:val="16"/>
        </w:numPr>
      </w:pPr>
      <w:r>
        <w:t>Logowanie dla osób utrzymujących system tylko poprzez uwierzytelnianie kluczem publicznym.</w:t>
      </w:r>
    </w:p>
    <w:p w:rsidR="00A463F1" w:rsidRDefault="000579CD">
      <w:pPr>
        <w:numPr>
          <w:ilvl w:val="0"/>
          <w:numId w:val="16"/>
        </w:numPr>
      </w:pPr>
      <w:r>
        <w:t>Instalacja aplikacji i jej logów i plików tymczasowych na wydzielonej partycji zamontowanej w katalogu /amg</w:t>
      </w:r>
    </w:p>
    <w:p w:rsidR="00A463F1" w:rsidRDefault="00A463F1"/>
    <w:p w:rsidR="00A463F1" w:rsidRDefault="000579CD">
      <w:pPr>
        <w:pStyle w:val="Nagwek3"/>
      </w:pPr>
      <w:bookmarkStart w:id="46" w:name="scroll-bookmark-22"/>
      <w:bookmarkStart w:id="47" w:name="_Toc438125445"/>
      <w:r>
        <w:t>Zabezpieczenie serwerów WWW</w:t>
      </w:r>
      <w:bookmarkEnd w:id="46"/>
      <w:bookmarkEnd w:id="47"/>
    </w:p>
    <w:p w:rsidR="00A463F1" w:rsidRDefault="000579CD">
      <w:pPr>
        <w:numPr>
          <w:ilvl w:val="0"/>
          <w:numId w:val="17"/>
        </w:numPr>
      </w:pPr>
      <w:r>
        <w:t>Uruchamianie usługi http na dedykowanym użytkowniku (brak możliwości zalogowania na niego, ustawiona konsola na /sbin/nologin )</w:t>
      </w:r>
    </w:p>
    <w:p w:rsidR="00A463F1" w:rsidRDefault="000579CD">
      <w:pPr>
        <w:numPr>
          <w:ilvl w:val="0"/>
          <w:numId w:val="17"/>
        </w:numPr>
      </w:pPr>
      <w:r>
        <w:t>Ograniczenie konfiguracji do nasłuchiwania na konkretnym IP i porcie</w:t>
      </w:r>
    </w:p>
    <w:p w:rsidR="00A463F1" w:rsidRDefault="000579CD">
      <w:pPr>
        <w:numPr>
          <w:ilvl w:val="0"/>
          <w:numId w:val="17"/>
        </w:numPr>
      </w:pPr>
      <w:r>
        <w:t>Wyłączenie obsługi SSLv3 i innych (</w:t>
      </w:r>
      <w:r>
        <w:rPr>
          <w:i/>
        </w:rPr>
        <w:t>SSLProtocol -ALL +TLSv1</w:t>
      </w:r>
    </w:p>
    <w:p w:rsidR="00A463F1" w:rsidRDefault="000579CD">
      <w:r>
        <w:rPr>
          <w:i/>
        </w:rPr>
        <w:br/>
      </w:r>
    </w:p>
    <w:p w:rsidR="00A463F1" w:rsidRDefault="000579CD">
      <w:r>
        <w:rPr>
          <w:i/>
        </w:rPr>
        <w:t>SSLCipherSuite ALL:!ADH:!RC4+RSA:+HIGH:+MEDIUM:!LOW:!SSLv2:!EXPORT )</w:t>
      </w:r>
    </w:p>
    <w:p w:rsidR="00A463F1" w:rsidRDefault="000579CD">
      <w:pPr>
        <w:numPr>
          <w:ilvl w:val="0"/>
          <w:numId w:val="18"/>
        </w:numPr>
      </w:pPr>
      <w:r>
        <w:t>Wyłączenie niepotrzebnych modułów apache.</w:t>
      </w:r>
    </w:p>
    <w:p w:rsidR="00A463F1" w:rsidRDefault="000579CD">
      <w:pPr>
        <w:numPr>
          <w:ilvl w:val="0"/>
          <w:numId w:val="18"/>
        </w:numPr>
      </w:pPr>
      <w:r>
        <w:t>Wyłączenie prezentowania podpisu apache (ServerSignature Off)</w:t>
      </w:r>
    </w:p>
    <w:p w:rsidR="00A463F1" w:rsidRDefault="000579CD">
      <w:pPr>
        <w:numPr>
          <w:ilvl w:val="0"/>
          <w:numId w:val="18"/>
        </w:numPr>
      </w:pPr>
      <w:r>
        <w:t>Wyłączenie prezentowania banerów apache (ServerTokens Prod)</w:t>
      </w:r>
    </w:p>
    <w:p w:rsidR="00A463F1" w:rsidRDefault="000579CD">
      <w:pPr>
        <w:numPr>
          <w:ilvl w:val="0"/>
          <w:numId w:val="18"/>
        </w:numPr>
      </w:pPr>
      <w:r>
        <w:t>Wyłączenie możliwości śledzenia zapytań http (TraceEnable off)</w:t>
      </w:r>
    </w:p>
    <w:p w:rsidR="00A463F1" w:rsidRDefault="000579CD">
      <w:pPr>
        <w:numPr>
          <w:ilvl w:val="0"/>
          <w:numId w:val="18"/>
        </w:numPr>
      </w:pPr>
      <w:r>
        <w:t>Blokowanie kontekstów groźnych dla aplikacji już w warstwie dostępowej (blokowanie kontekstów /jmx-console /admin /console etc)</w:t>
      </w:r>
    </w:p>
    <w:p w:rsidR="00A463F1" w:rsidRDefault="000579CD">
      <w:pPr>
        <w:numPr>
          <w:ilvl w:val="0"/>
          <w:numId w:val="18"/>
        </w:numPr>
      </w:pPr>
      <w:r>
        <w:t>Utworzone własne dokumenty ErrorPage nie zawierających wersji serwera WWW czy adresacji IP.</w:t>
      </w:r>
    </w:p>
    <w:p w:rsidR="00A463F1" w:rsidRDefault="000579CD">
      <w:pPr>
        <w:numPr>
          <w:ilvl w:val="0"/>
          <w:numId w:val="18"/>
        </w:numPr>
      </w:pPr>
      <w:r>
        <w:t>Wyłączone możliwości uruchamiania skryptów po stronie serwera Apache</w:t>
      </w:r>
    </w:p>
    <w:p w:rsidR="00A463F1" w:rsidRDefault="000579CD">
      <w:pPr>
        <w:numPr>
          <w:ilvl w:val="0"/>
          <w:numId w:val="18"/>
        </w:numPr>
      </w:pPr>
      <w:r>
        <w:t>Uruchomione moduły mod_security oraz mod_evasive</w:t>
      </w:r>
    </w:p>
    <w:p w:rsidR="00A463F1" w:rsidRDefault="000579CD">
      <w:r>
        <w:rPr>
          <w:i/>
        </w:rPr>
        <w:br/>
      </w:r>
    </w:p>
    <w:p w:rsidR="00A463F1" w:rsidRDefault="000579CD">
      <w:r>
        <w:rPr>
          <w:i/>
        </w:rPr>
        <w:t>LoadModule evasive_module modules/mod_evasive.so</w:t>
      </w:r>
      <w:r>
        <w:br/>
      </w:r>
      <w:r>
        <w:rPr>
          <w:i/>
        </w:rPr>
        <w:t>LoadModule security_module modules/mod_security.so</w:t>
      </w:r>
    </w:p>
    <w:p w:rsidR="00A463F1" w:rsidRDefault="00A463F1"/>
    <w:p w:rsidR="00A463F1" w:rsidRDefault="000579CD">
      <w:pPr>
        <w:pStyle w:val="Nagwek3"/>
      </w:pPr>
      <w:bookmarkStart w:id="48" w:name="scroll-bookmark-23"/>
      <w:bookmarkStart w:id="49" w:name="_Toc438125446"/>
      <w:r>
        <w:t>Zabezpieczenie serwerów aplikacji</w:t>
      </w:r>
      <w:bookmarkEnd w:id="48"/>
      <w:bookmarkEnd w:id="49"/>
    </w:p>
    <w:p w:rsidR="00A463F1" w:rsidRDefault="000579CD">
      <w:pPr>
        <w:numPr>
          <w:ilvl w:val="0"/>
          <w:numId w:val="19"/>
        </w:numPr>
      </w:pPr>
      <w:r>
        <w:t>Wyłączenie kontekstów administracyjnych (/jmx-console /admin /console etc) by nie były serwowane na tych samych portach co aplikacja produkcyjna.</w:t>
      </w:r>
    </w:p>
    <w:p w:rsidR="00A463F1" w:rsidRDefault="000579CD">
      <w:pPr>
        <w:numPr>
          <w:ilvl w:val="0"/>
          <w:numId w:val="19"/>
        </w:numPr>
      </w:pPr>
      <w:r>
        <w:t>Wykorzystanie najnowszych wersji oprogramowania z wszelkimi poprawkami dostępnymi u producenta.</w:t>
      </w:r>
    </w:p>
    <w:p w:rsidR="00A463F1" w:rsidRDefault="000579CD">
      <w:pPr>
        <w:numPr>
          <w:ilvl w:val="0"/>
          <w:numId w:val="19"/>
        </w:numPr>
      </w:pPr>
      <w:r>
        <w:t>Zastosowanie mechanizmów aplikacyjnych realizujących wymogi bezpieczeństwa dla modułów systemu centralnego MKA.Informacja do uzupełnienia po etapie budowy aplikacji.</w:t>
      </w:r>
    </w:p>
    <w:p w:rsidR="00A463F1" w:rsidRDefault="00A463F1"/>
    <w:p w:rsidR="00A463F1" w:rsidRDefault="000579CD">
      <w:pPr>
        <w:pStyle w:val="Nagwek3"/>
      </w:pPr>
      <w:bookmarkStart w:id="50" w:name="scroll-bookmark-24"/>
      <w:bookmarkStart w:id="51" w:name="_Toc438125447"/>
      <w:r>
        <w:t>Logowanie i raportowanie</w:t>
      </w:r>
      <w:bookmarkEnd w:id="50"/>
      <w:bookmarkEnd w:id="51"/>
    </w:p>
    <w:p w:rsidR="00A463F1" w:rsidRDefault="000579CD">
      <w:r>
        <w:t>System logowania i raportowania FortiAnalyzer 300D umożliwia wygodne przeglądanie zapisanych logów oraz generowanie zbiorczych raportów o aktywności w sieci.</w:t>
      </w:r>
    </w:p>
    <w:p w:rsidR="00A463F1" w:rsidRDefault="00A463F1"/>
    <w:p w:rsidR="00A463F1" w:rsidRDefault="000579CD">
      <w:pPr>
        <w:pStyle w:val="Nagwek2"/>
      </w:pPr>
      <w:bookmarkStart w:id="52" w:name="scroll-bookmark-25"/>
      <w:bookmarkStart w:id="53" w:name="_Toc438125448"/>
      <w:r>
        <w:t>Wysoka dostępność</w:t>
      </w:r>
      <w:bookmarkEnd w:id="52"/>
      <w:bookmarkEnd w:id="53"/>
    </w:p>
    <w:p w:rsidR="00A463F1" w:rsidRDefault="000579CD">
      <w:r>
        <w:t>W celu zapewnienia wysokiej dostępności systemu zastosowano następujące środki:</w:t>
      </w:r>
    </w:p>
    <w:p w:rsidR="00A463F1" w:rsidRDefault="00A463F1"/>
    <w:p w:rsidR="00A463F1" w:rsidRDefault="000579CD">
      <w:pPr>
        <w:pStyle w:val="Nagwek3"/>
      </w:pPr>
      <w:bookmarkStart w:id="54" w:name="scroll-bookmark-26"/>
      <w:bookmarkStart w:id="55" w:name="_Toc438125449"/>
      <w:r>
        <w:t>Redundancja na poziomie Datacenter</w:t>
      </w:r>
      <w:bookmarkEnd w:id="54"/>
      <w:bookmarkEnd w:id="55"/>
    </w:p>
    <w:p w:rsidR="00A463F1" w:rsidRDefault="000579CD">
      <w:r>
        <w:t>Dla systemu zastosowano dwa centra przetwarzania danych. Oba centra będą pracowały w systemie active-backup. Przełączenie będzie odbywało się na zasadzie ręcznego przełączenia ruchu na drugie datacentrer przez operatora systemu konsorcjum AMG-Unicard.</w:t>
      </w:r>
      <w:r>
        <w:br/>
        <w:t>W obu lokalizacjach konfiguracja będzie tożsama. Różnice nie będą występować na warstwie fizycznej, a jedynie na logicznej – gdzie zdefiniowane zostaną parametry odpowiadające za określenie czy dany zestaw urządzeń działa jako CPD podstawowe czy też zapasowe.</w:t>
      </w:r>
    </w:p>
    <w:p w:rsidR="00A463F1" w:rsidRDefault="00A463F1"/>
    <w:p w:rsidR="00A463F1" w:rsidRDefault="000579CD">
      <w:pPr>
        <w:pStyle w:val="Nagwek3"/>
      </w:pPr>
      <w:bookmarkStart w:id="56" w:name="scroll-bookmark-27"/>
      <w:bookmarkStart w:id="57" w:name="_Toc438125450"/>
      <w:r>
        <w:t>Redundancja sieci w Datacenter</w:t>
      </w:r>
      <w:bookmarkEnd w:id="56"/>
      <w:bookmarkEnd w:id="57"/>
    </w:p>
    <w:p w:rsidR="00A463F1" w:rsidRDefault="000579CD">
      <w:r>
        <w:t>Wszystkie kluczowe elementy sieci w danym datacenter będą redundantne.</w:t>
      </w:r>
      <w:r>
        <w:br/>
        <w:t>W każdej serwerowni zastosowano po dwa urządzenia klasy Firewall UTM, dwa switche, oraz dwie klatki blade. Zastosowanie redundantnej sieci chroni platformę przed awarią poszczególnego komponentu (switcha, firewalla czy klatki blade) jak i pojedynczych linków.</w:t>
      </w:r>
    </w:p>
    <w:p w:rsidR="00A463F1" w:rsidRDefault="00A463F1"/>
    <w:p w:rsidR="00A463F1" w:rsidRDefault="000579CD">
      <w:pPr>
        <w:pStyle w:val="Nagwek3"/>
      </w:pPr>
      <w:bookmarkStart w:id="58" w:name="scroll-bookmark-28"/>
      <w:bookmarkStart w:id="59" w:name="_Toc438125451"/>
      <w:r>
        <w:t>Redundancja na poziomie hosta.</w:t>
      </w:r>
      <w:bookmarkEnd w:id="58"/>
      <w:bookmarkEnd w:id="59"/>
    </w:p>
    <w:p w:rsidR="00A463F1" w:rsidRDefault="000579CD">
      <w:r>
        <w:t>Serwery pełniące kluczowe funkcje dla systemu SmartCity (WWW, APP, ESB, DB) oraz portalowego (www, App, DB) będą zdublowane w taki sposób by na danej maszynie fizycznej (hypervisorze) oraz w danej klatce blade nie znajdowały się dwa serwery pełniące tę samą funkcje. Np. serwer BE-ESB-app1 znajdować się będzie na serwerze blade 1 w klatce blade nr 1 a serwer BE-ESB-app2 na serwerze blade 3 w klatce blade nr 2. W przypadku awarii pierwszego serwera, całej pierwszej klatki blade w której znajduje się serwer bądź awarii urządzenia sieciowego (lub linku) do danej klatki w której znajduje się serwer ruch aplikacyjny do drugiego serwera aplikacyjnego nie zostanie objęty awarią i przejmie cały ruch.</w:t>
      </w:r>
      <w:r>
        <w:br/>
        <w:t>Platforma serwerowa wraz z macierzami dyskowymi i podsystemem backupowym zostanie skonfigurowana w obu ośrodkach przetwarzania danych. W szafach rack zostaną zamontowane dwie klatki blade HP C7000 wraz równomiernie rozłożonymi serwerami, podłączone do przełączników HP 3800 przy pomocy linków Ethernet.</w:t>
      </w:r>
    </w:p>
    <w:p w:rsidR="00A463F1" w:rsidRDefault="00A463F1"/>
    <w:p w:rsidR="00A463F1" w:rsidRDefault="000579CD">
      <w:pPr>
        <w:pStyle w:val="Nagwek3"/>
      </w:pPr>
      <w:bookmarkStart w:id="60" w:name="scroll-bookmark-29"/>
      <w:bookmarkStart w:id="61" w:name="_Toc438125452"/>
      <w:r>
        <w:t>Redundancja na poziomie sieci SAN i macierzy</w:t>
      </w:r>
      <w:bookmarkEnd w:id="60"/>
      <w:bookmarkEnd w:id="61"/>
    </w:p>
    <w:p w:rsidR="00A463F1" w:rsidRDefault="000579CD">
      <w:r>
        <w:t>W każdej z lokalizacji będzie znajdować się macierz dyskowa EMC VNX 5100 FC pełniąca funkcje przechowywania danych oraz maszyn wirtualnych. Połączenia FC zrealizowane zostaną poprzez przełączniki Brocade DS-300B-8G. Sieć SAN natomiast zostanie podzielona na dwie fabryki gdzie stworzony zostanie odpowiedni zonning. Blokowa macierz będzie podłączona do obu fabryk za pomocą inwersów FC poprzez przełączniki Brocade. Skonfigurowana zostanie tak aby serwować przestrzeń dyskową w jak najbardziej korespondujący z wymaganiami aplikacji sposób. Sieć SAN w obrębie jednego centrum przetwarzania danych będzie redundantna. Replikacja macierzy pomiędzy DC realizowana będzie anynchronicznie. Poniższy rysunek przedstawia koncepcje połączenia obu DC w celu replikacji.</w:t>
      </w:r>
      <w:r>
        <w:br/>
      </w:r>
    </w:p>
    <w:p w:rsidR="00A463F1" w:rsidRDefault="008D4CC0">
      <w:r>
        <w:pict>
          <v:shape id="_x0000_i1027" type="#_x0000_t75" alt="/download/attachments/237145161/worddavb0fbb3b1c224e473088f58250f584651.png?version=1&amp;modificationDate=1427119120000&amp;api=v2" style="width:261pt;height:298.8pt" o:allowoverlap="f">
            <v:imagedata r:id="rId10" o:title=""/>
          </v:shape>
        </w:pict>
      </w:r>
    </w:p>
    <w:p w:rsidR="00A463F1" w:rsidRDefault="00A463F1"/>
    <w:p w:rsidR="00A463F1" w:rsidRDefault="000579CD">
      <w:pPr>
        <w:pStyle w:val="Nagwek3"/>
      </w:pPr>
      <w:bookmarkStart w:id="62" w:name="scroll-bookmark-30"/>
      <w:bookmarkStart w:id="63" w:name="_Toc438125453"/>
      <w:r>
        <w:t>Backup</w:t>
      </w:r>
      <w:bookmarkEnd w:id="62"/>
      <w:bookmarkEnd w:id="63"/>
    </w:p>
    <w:p w:rsidR="00A463F1" w:rsidRDefault="000579CD">
      <w:r>
        <w:t>Urządzenie backupowe EMC Avamar znajdujące się w szafach zostanie skonfigurowane w serwerowni głównej jako master w zapasowej jako slave. Zestawiona zostanie między tymi lokalizacjami replikacja asynchroniczna danych znajdujących się na urządzeniach. EMC Avamar zostanie podłączony do infrastruktury za pomocą połączeń Ethernet do przełączników HP 3800. Dane backupu jak i odtworzenia przesyłane będą poprzez sieć LAN. Konfiguracja, schemat połączenia oraz specyficzna polityka backupu zostanie uzupełniona po etapie wdrożenia.</w:t>
      </w:r>
    </w:p>
    <w:p w:rsidR="00A463F1" w:rsidRDefault="00A463F1"/>
    <w:p w:rsidR="00A463F1" w:rsidRDefault="000579CD">
      <w:pPr>
        <w:pStyle w:val="Nagwek1"/>
      </w:pPr>
      <w:bookmarkStart w:id="64" w:name="scroll-bookmark-31"/>
      <w:bookmarkStart w:id="65" w:name="_Toc438125454"/>
      <w:r>
        <w:t>Bezpieczeństwo karty miejskiej</w:t>
      </w:r>
      <w:bookmarkEnd w:id="64"/>
      <w:bookmarkEnd w:id="65"/>
    </w:p>
    <w:p w:rsidR="00A463F1" w:rsidRDefault="000579CD">
      <w:r>
        <w:t>Informacja znajduje się w dokumence Mapa Karty Miejskiej dostarczona do klienta w formie wydruku ze względu na bezpieczeństwo informacji.</w:t>
      </w:r>
    </w:p>
    <w:p w:rsidR="00A463F1" w:rsidRDefault="00A463F1"/>
    <w:p w:rsidR="00A463F1" w:rsidRDefault="000579CD">
      <w:pPr>
        <w:pStyle w:val="Nagwek1"/>
      </w:pPr>
      <w:bookmarkStart w:id="66" w:name="scroll-bookmark-32"/>
      <w:bookmarkStart w:id="67" w:name="_Toc438125455"/>
      <w:r>
        <w:t>Bezpieczeństwo centrów przetwarzania danych</w:t>
      </w:r>
      <w:bookmarkEnd w:id="66"/>
      <w:bookmarkEnd w:id="67"/>
    </w:p>
    <w:p w:rsidR="00A463F1" w:rsidRDefault="000579CD">
      <w:r>
        <w:t>Podstawowe centrum przetwarzania danych to Polcom Data Center znajdujące się na ul. Krakowskiej 43, Skawina niedaleko Krakowa. Obiekt składa się z dwóch budynków – Serwerowni oraz budynku biurowego gdzie znajduje się całodobowy nadzór nad infrastrukturą datacenter. Całkowita powierzchnia serwerowni liczy ponad 3 000 m2 i realizuje następujące funkcje bezpieczeństwa:</w:t>
      </w:r>
    </w:p>
    <w:p w:rsidR="00A463F1" w:rsidRDefault="00A463F1"/>
    <w:p w:rsidR="00A463F1" w:rsidRDefault="000579CD">
      <w:pPr>
        <w:pStyle w:val="Nagwek2"/>
      </w:pPr>
      <w:bookmarkStart w:id="68" w:name="scroll-bookmark-33"/>
      <w:bookmarkStart w:id="69" w:name="_Toc438125456"/>
      <w:r>
        <w:t>W zakresie ciągłości działania</w:t>
      </w:r>
      <w:bookmarkEnd w:id="68"/>
      <w:bookmarkEnd w:id="69"/>
    </w:p>
    <w:p w:rsidR="00A463F1" w:rsidRDefault="000579CD">
      <w:pPr>
        <w:numPr>
          <w:ilvl w:val="0"/>
          <w:numId w:val="20"/>
        </w:numPr>
      </w:pPr>
      <w:r>
        <w:t>Położenie w bezpiecznej strefie z dala od zagrożeń komunikacyjnych, naturalnych, pożarowych.</w:t>
      </w:r>
    </w:p>
    <w:p w:rsidR="00A463F1" w:rsidRDefault="000579CD">
      <w:pPr>
        <w:numPr>
          <w:ilvl w:val="0"/>
          <w:numId w:val="20"/>
        </w:numPr>
      </w:pPr>
      <w:r>
        <w:t>Z dala od miejsc organizacji imprez masowych, strajków etc.</w:t>
      </w:r>
    </w:p>
    <w:p w:rsidR="00A463F1" w:rsidRDefault="000579CD">
      <w:pPr>
        <w:numPr>
          <w:ilvl w:val="0"/>
          <w:numId w:val="20"/>
        </w:numPr>
      </w:pPr>
      <w:r>
        <w:t>Poza strefą zalewową i z dala od rzek.</w:t>
      </w:r>
    </w:p>
    <w:p w:rsidR="00A463F1" w:rsidRDefault="000579CD">
      <w:pPr>
        <w:numPr>
          <w:ilvl w:val="0"/>
          <w:numId w:val="20"/>
        </w:numPr>
      </w:pPr>
      <w:r>
        <w:t>Budynek o konstrukcji żelbetonowej.</w:t>
      </w:r>
    </w:p>
    <w:p w:rsidR="00A463F1" w:rsidRDefault="000579CD">
      <w:pPr>
        <w:numPr>
          <w:ilvl w:val="0"/>
          <w:numId w:val="20"/>
        </w:numPr>
      </w:pPr>
      <w:r>
        <w:t>Strefa techniczna odseparowana od części przetwarzania danych.</w:t>
      </w:r>
    </w:p>
    <w:p w:rsidR="00A463F1" w:rsidRDefault="000579CD">
      <w:pPr>
        <w:numPr>
          <w:ilvl w:val="0"/>
          <w:numId w:val="20"/>
        </w:numPr>
      </w:pPr>
      <w:r>
        <w:t>Całodobowa obsługa operatorska (24x7x365).</w:t>
      </w:r>
    </w:p>
    <w:p w:rsidR="00A463F1" w:rsidRDefault="00A463F1"/>
    <w:p w:rsidR="00A463F1" w:rsidRDefault="000579CD">
      <w:pPr>
        <w:pStyle w:val="Nagwek2"/>
      </w:pPr>
      <w:bookmarkStart w:id="70" w:name="scroll-bookmark-34"/>
      <w:bookmarkStart w:id="71" w:name="_Toc438125457"/>
      <w:r>
        <w:t>W zakresie ciągłości zasilania</w:t>
      </w:r>
      <w:bookmarkEnd w:id="70"/>
      <w:bookmarkEnd w:id="71"/>
    </w:p>
    <w:p w:rsidR="00A463F1" w:rsidRDefault="000579CD">
      <w:pPr>
        <w:numPr>
          <w:ilvl w:val="0"/>
          <w:numId w:val="21"/>
        </w:numPr>
      </w:pPr>
      <w:r>
        <w:t>Zasilanie Tier 4 (Utime institute)</w:t>
      </w:r>
    </w:p>
    <w:p w:rsidR="00A463F1" w:rsidRDefault="000579CD">
      <w:pPr>
        <w:numPr>
          <w:ilvl w:val="0"/>
          <w:numId w:val="21"/>
        </w:numPr>
      </w:pPr>
      <w:r>
        <w:t>Sześć agregatów prądotwórczych o mocy 2 500 kVA każdy,</w:t>
      </w:r>
    </w:p>
    <w:p w:rsidR="00A463F1" w:rsidRDefault="000579CD">
      <w:pPr>
        <w:numPr>
          <w:ilvl w:val="0"/>
          <w:numId w:val="21"/>
        </w:numPr>
      </w:pPr>
      <w:r>
        <w:t>Dwa zbiorniki paliwa o pojemności 50 000 l stanowią rezerwę na 48h pracy agregatu</w:t>
      </w:r>
    </w:p>
    <w:p w:rsidR="00A463F1" w:rsidRDefault="000579CD">
      <w:pPr>
        <w:numPr>
          <w:ilvl w:val="0"/>
          <w:numId w:val="21"/>
        </w:numPr>
      </w:pPr>
      <w:r>
        <w:t>Dwa podziemne przyłącza energetyczne średniego napięcia 15kV.</w:t>
      </w:r>
    </w:p>
    <w:p w:rsidR="00A463F1" w:rsidRDefault="000579CD">
      <w:pPr>
        <w:numPr>
          <w:ilvl w:val="0"/>
          <w:numId w:val="21"/>
        </w:numPr>
      </w:pPr>
      <w:r>
        <w:t>Rezerwowy agregat prądotwórczy.</w:t>
      </w:r>
    </w:p>
    <w:p w:rsidR="00A463F1" w:rsidRDefault="000579CD">
      <w:pPr>
        <w:numPr>
          <w:ilvl w:val="0"/>
          <w:numId w:val="21"/>
        </w:numPr>
      </w:pPr>
      <w:r>
        <w:t>Dystrybucja zasilania w układzie 2N.</w:t>
      </w:r>
    </w:p>
    <w:p w:rsidR="00A463F1" w:rsidRDefault="000579CD">
      <w:pPr>
        <w:numPr>
          <w:ilvl w:val="0"/>
          <w:numId w:val="21"/>
        </w:numPr>
      </w:pPr>
      <w:r>
        <w:t>System podtrzymania zasilania UPS w układzie 2x2N i możliwy nawet 2(N+1). Okres autonomii wynosi 15 min</w:t>
      </w:r>
    </w:p>
    <w:p w:rsidR="00A463F1" w:rsidRDefault="000579CD">
      <w:pPr>
        <w:numPr>
          <w:ilvl w:val="0"/>
          <w:numId w:val="21"/>
        </w:numPr>
      </w:pPr>
      <w:r>
        <w:t>System zasilania przygotowany do dostarczenia do 15kW/RACK.</w:t>
      </w:r>
    </w:p>
    <w:p w:rsidR="00A463F1" w:rsidRDefault="000579CD">
      <w:pPr>
        <w:numPr>
          <w:ilvl w:val="0"/>
          <w:numId w:val="21"/>
        </w:numPr>
      </w:pPr>
      <w:r>
        <w:t>Rozbudowany system monitorowania parametrów zasilania.</w:t>
      </w:r>
    </w:p>
    <w:p w:rsidR="00A463F1" w:rsidRDefault="00A463F1"/>
    <w:p w:rsidR="00A463F1" w:rsidRDefault="000579CD">
      <w:pPr>
        <w:pStyle w:val="Nagwek2"/>
      </w:pPr>
      <w:bookmarkStart w:id="72" w:name="scroll-bookmark-35"/>
      <w:bookmarkStart w:id="73" w:name="_Toc438125458"/>
      <w:r>
        <w:t>W zakresie ciągłości chłodzenia</w:t>
      </w:r>
      <w:bookmarkEnd w:id="72"/>
      <w:bookmarkEnd w:id="73"/>
    </w:p>
    <w:p w:rsidR="00A463F1" w:rsidRDefault="000579CD">
      <w:pPr>
        <w:numPr>
          <w:ilvl w:val="0"/>
          <w:numId w:val="22"/>
        </w:numPr>
      </w:pPr>
      <w:r>
        <w:t>Dwa niezależne źródła chłodu.</w:t>
      </w:r>
    </w:p>
    <w:p w:rsidR="00A463F1" w:rsidRDefault="000579CD">
      <w:pPr>
        <w:numPr>
          <w:ilvl w:val="0"/>
          <w:numId w:val="22"/>
        </w:numPr>
      </w:pPr>
      <w:r>
        <w:t>Redundantny system klimatyzacji precyzyjnej.</w:t>
      </w:r>
    </w:p>
    <w:p w:rsidR="00A463F1" w:rsidRDefault="000579CD">
      <w:pPr>
        <w:numPr>
          <w:ilvl w:val="0"/>
          <w:numId w:val="22"/>
        </w:numPr>
      </w:pPr>
      <w:r>
        <w:t>Nadmiarowy układ chiller'ów wody lodowej.</w:t>
      </w:r>
    </w:p>
    <w:p w:rsidR="00A463F1" w:rsidRDefault="000579CD">
      <w:pPr>
        <w:numPr>
          <w:ilvl w:val="0"/>
          <w:numId w:val="22"/>
        </w:numPr>
      </w:pPr>
      <w:r>
        <w:t>Dwie redundantne drogi dystrybucji wody lodowej.</w:t>
      </w:r>
    </w:p>
    <w:p w:rsidR="00A463F1" w:rsidRDefault="000579CD">
      <w:pPr>
        <w:numPr>
          <w:ilvl w:val="0"/>
          <w:numId w:val="22"/>
        </w:numPr>
      </w:pPr>
      <w:r>
        <w:t>Możliwość wychłodzenia do 15kW/RACK</w:t>
      </w:r>
    </w:p>
    <w:p w:rsidR="00A463F1" w:rsidRDefault="00A463F1"/>
    <w:p w:rsidR="00A463F1" w:rsidRDefault="000579CD">
      <w:pPr>
        <w:pStyle w:val="Nagwek2"/>
      </w:pPr>
      <w:bookmarkStart w:id="74" w:name="scroll-bookmark-36"/>
      <w:bookmarkStart w:id="75" w:name="_Toc438125459"/>
      <w:r>
        <w:t>W zakresie bezpieczeństwa fizycznego, monitoringu i PPOŻ</w:t>
      </w:r>
      <w:bookmarkEnd w:id="74"/>
      <w:bookmarkEnd w:id="75"/>
    </w:p>
    <w:p w:rsidR="00A463F1" w:rsidRDefault="000579CD">
      <w:pPr>
        <w:numPr>
          <w:ilvl w:val="0"/>
          <w:numId w:val="23"/>
        </w:numPr>
      </w:pPr>
      <w:r>
        <w:t>Całodobowa ochrona fizyczna.</w:t>
      </w:r>
    </w:p>
    <w:p w:rsidR="00A463F1" w:rsidRDefault="000579CD">
      <w:pPr>
        <w:numPr>
          <w:ilvl w:val="0"/>
          <w:numId w:val="23"/>
        </w:numPr>
      </w:pPr>
      <w:r>
        <w:t>Śluza bezpieczeństwa i kontroli dostępu do serwerowni</w:t>
      </w:r>
    </w:p>
    <w:p w:rsidR="00A463F1" w:rsidRDefault="000579CD">
      <w:pPr>
        <w:numPr>
          <w:ilvl w:val="0"/>
          <w:numId w:val="23"/>
        </w:numPr>
      </w:pPr>
      <w:r>
        <w:t>Rozbudowany system kontroli dostępu i antywłamaniowy.</w:t>
      </w:r>
    </w:p>
    <w:p w:rsidR="00A463F1" w:rsidRDefault="000579CD">
      <w:pPr>
        <w:numPr>
          <w:ilvl w:val="0"/>
          <w:numId w:val="23"/>
        </w:numPr>
      </w:pPr>
      <w:r>
        <w:t>System telewizji dozorowej.</w:t>
      </w:r>
    </w:p>
    <w:p w:rsidR="00A463F1" w:rsidRDefault="000579CD">
      <w:pPr>
        <w:numPr>
          <w:ilvl w:val="0"/>
          <w:numId w:val="23"/>
        </w:numPr>
      </w:pPr>
      <w:r>
        <w:t>Wydzielone strefy pożarowe o odporności ogniowej EI90.</w:t>
      </w:r>
    </w:p>
    <w:p w:rsidR="00A463F1" w:rsidRDefault="000579CD">
      <w:pPr>
        <w:numPr>
          <w:ilvl w:val="0"/>
          <w:numId w:val="23"/>
        </w:numPr>
      </w:pPr>
      <w:r>
        <w:t>Wykrywanie pożaru oparte na systemie wczesnej detekcji dymu.</w:t>
      </w:r>
    </w:p>
    <w:p w:rsidR="00A463F1" w:rsidRDefault="000579CD">
      <w:pPr>
        <w:numPr>
          <w:ilvl w:val="0"/>
          <w:numId w:val="23"/>
        </w:numPr>
      </w:pPr>
      <w:r>
        <w:t>System gaszenia gazem neutralnym dla ludzi, sprzętu i środowiska.</w:t>
      </w:r>
    </w:p>
    <w:p w:rsidR="00A463F1" w:rsidRDefault="000579CD">
      <w:pPr>
        <w:numPr>
          <w:ilvl w:val="0"/>
          <w:numId w:val="23"/>
        </w:numPr>
      </w:pPr>
      <w:r>
        <w:t>System monitorowania budynku (BMS) kontrolujący pracę wszystkich urządzeń w centrum danych.</w:t>
      </w:r>
    </w:p>
    <w:p w:rsidR="00A463F1" w:rsidRDefault="000579CD">
      <w:pPr>
        <w:numPr>
          <w:ilvl w:val="0"/>
          <w:numId w:val="23"/>
        </w:numPr>
      </w:pPr>
      <w:r>
        <w:t>Wdrożone i weryfikowane procedury bezpieczeństwa obejmujące zasady wstępu do centrum danych i reagowania na incydenty.</w:t>
      </w:r>
    </w:p>
    <w:p w:rsidR="00A463F1" w:rsidRDefault="000579CD">
      <w:pPr>
        <w:numPr>
          <w:ilvl w:val="0"/>
          <w:numId w:val="23"/>
        </w:numPr>
      </w:pPr>
      <w:r>
        <w:t>konstrukcja żelbetonowa budynku posiada całkowitą ciągłością elektryczną zbrojenia tworzącą klatkę Faradaya - zapewnić ochronę elektromagnetyczną danych.</w:t>
      </w:r>
    </w:p>
    <w:p w:rsidR="00A463F1" w:rsidRDefault="000579CD">
      <w:pPr>
        <w:numPr>
          <w:ilvl w:val="0"/>
          <w:numId w:val="23"/>
        </w:numPr>
      </w:pPr>
      <w:r>
        <w:t>Koncesjonowani pracownicy ochrony, koncesjonowanej agencji ochrony mienia.</w:t>
      </w:r>
    </w:p>
    <w:p w:rsidR="00A463F1" w:rsidRDefault="000579CD">
      <w:pPr>
        <w:numPr>
          <w:ilvl w:val="0"/>
          <w:numId w:val="23"/>
        </w:numPr>
      </w:pPr>
      <w:r>
        <w:t>Grupa interwencyjna 24/7.</w:t>
      </w:r>
    </w:p>
    <w:p w:rsidR="00A463F1" w:rsidRDefault="000579CD">
      <w:pPr>
        <w:numPr>
          <w:ilvl w:val="0"/>
          <w:numId w:val="23"/>
        </w:numPr>
      </w:pPr>
      <w:r>
        <w:t>7-mio stopniowa kontrola dostępu oznacza, iż dostęp do najbardziej chronionych (wrażliwych) stref jest możliwy po przejściu 7-miu barier dostępu (fizycznych oraz elektronicznych).</w:t>
      </w:r>
    </w:p>
    <w:p w:rsidR="00A463F1" w:rsidRDefault="000579CD">
      <w:pPr>
        <w:numPr>
          <w:ilvl w:val="0"/>
          <w:numId w:val="23"/>
        </w:numPr>
      </w:pPr>
      <w:r>
        <w:t>Kancelaria tajna.</w:t>
      </w:r>
    </w:p>
    <w:p w:rsidR="00A463F1" w:rsidRDefault="000579CD">
      <w:pPr>
        <w:numPr>
          <w:ilvl w:val="0"/>
          <w:numId w:val="23"/>
        </w:numPr>
      </w:pPr>
      <w:r>
        <w:t>Zabezpieczenie wejścia do obiektu:</w:t>
      </w:r>
    </w:p>
    <w:p w:rsidR="00A463F1" w:rsidRDefault="000579CD">
      <w:pPr>
        <w:numPr>
          <w:ilvl w:val="1"/>
          <w:numId w:val="24"/>
        </w:numPr>
      </w:pPr>
      <w:r>
        <w:t>brama główna,</w:t>
      </w:r>
    </w:p>
    <w:p w:rsidR="00A463F1" w:rsidRDefault="000579CD">
      <w:pPr>
        <w:numPr>
          <w:ilvl w:val="1"/>
          <w:numId w:val="24"/>
        </w:numPr>
      </w:pPr>
      <w:r>
        <w:t>drzwi wejściowe główne (praca w 4 trybach: tryb dzienny, nocny, obchód, ppoż.),</w:t>
      </w:r>
    </w:p>
    <w:p w:rsidR="00A463F1" w:rsidRDefault="000579CD">
      <w:pPr>
        <w:numPr>
          <w:ilvl w:val="1"/>
          <w:numId w:val="24"/>
        </w:numPr>
      </w:pPr>
      <w:r>
        <w:t>ewidencja ruchu osobowego – recepcja,</w:t>
      </w:r>
    </w:p>
    <w:p w:rsidR="00A463F1" w:rsidRDefault="000579CD">
      <w:pPr>
        <w:numPr>
          <w:ilvl w:val="1"/>
          <w:numId w:val="24"/>
        </w:numPr>
      </w:pPr>
      <w:r>
        <w:t>Zabezpieczenie wejścia do poszczególnych pomieszczeń (stref) – SKD</w:t>
      </w:r>
    </w:p>
    <w:p w:rsidR="00A463F1" w:rsidRDefault="00A463F1"/>
    <w:p w:rsidR="00A463F1" w:rsidRDefault="000579CD">
      <w:pPr>
        <w:pStyle w:val="Nagwek2"/>
      </w:pPr>
      <w:bookmarkStart w:id="76" w:name="scroll-bookmark-37"/>
      <w:bookmarkStart w:id="77" w:name="_Toc438125460"/>
      <w:r>
        <w:t>Bezpieczeństwo danych – certyfikaty</w:t>
      </w:r>
      <w:bookmarkEnd w:id="76"/>
      <w:bookmarkEnd w:id="77"/>
    </w:p>
    <w:p w:rsidR="00A463F1" w:rsidRDefault="000579CD">
      <w:pPr>
        <w:numPr>
          <w:ilvl w:val="0"/>
          <w:numId w:val="25"/>
        </w:numPr>
      </w:pPr>
      <w:r>
        <w:t>ISO 9001:2008 HU 10/5043 w zakresie konsultingu, opracowanie i modernizacja, sprzedaż i  utrzymanie systemów informatycznych, usług wdrożeniowych i serwisowych systemów i  sprzętu IT, realizacji projektów outsourcingu IT, usług przetwarzania w chmurze „Cloud Computing" na bazie Polcom Data Center.</w:t>
      </w:r>
    </w:p>
    <w:p w:rsidR="00A463F1" w:rsidRDefault="000579CD">
      <w:pPr>
        <w:numPr>
          <w:ilvl w:val="0"/>
          <w:numId w:val="25"/>
        </w:numPr>
      </w:pPr>
      <w:r>
        <w:t>ISO/IEC 27001:2005 HU 11/6162 w zakresie outsourcingu usług IT i przetwarzania danych w  chmurze oparty na infrastrukturze IT własnego centrum przetwarzania danych.</w:t>
      </w:r>
    </w:p>
    <w:p w:rsidR="00A463F1" w:rsidRDefault="000579CD">
      <w:pPr>
        <w:numPr>
          <w:ilvl w:val="0"/>
          <w:numId w:val="25"/>
        </w:numPr>
      </w:pPr>
      <w:r>
        <w:t>Certyfikat Bezpieczeństwa Przemysłowego II stopnia, którego przedmiotem są informacje niejawne o klauzulach poufności do „Tajne NATO", „Tajne UNIA", Tajne KRAJ" łącznie z  systemem organizacyjno-technicznym ich ochrony (KTM), co upoważnia naszych pracowników do przetwarzania dokumentacji o wyżej wymienionym stopniu poufności</w:t>
      </w:r>
    </w:p>
    <w:p w:rsidR="00A463F1" w:rsidRDefault="00A463F1"/>
    <w:p w:rsidR="00A463F1" w:rsidRDefault="000579CD">
      <w:pPr>
        <w:pStyle w:val="Nagwek1"/>
      </w:pPr>
      <w:bookmarkStart w:id="78" w:name="scroll-bookmark-38"/>
      <w:bookmarkStart w:id="79" w:name="_Toc438125461"/>
      <w:r>
        <w:t>Wykaz komponentów sprzętowych</w:t>
      </w:r>
      <w:bookmarkEnd w:id="78"/>
      <w:bookmarkEnd w:id="79"/>
    </w:p>
    <w:p w:rsidR="00A463F1" w:rsidRDefault="000579CD">
      <w:r>
        <w:t>W obu centrach przetwarzania danych zastosowane są takie same komponenty sprzętowe i sieciowe. Poniższa lista przedstawia wykaz sprzętu wraz z ich ilością i konfiguracją.</w:t>
      </w:r>
    </w:p>
    <w:tbl>
      <w:tblPr>
        <w:tblStyle w:val="ScrollTableNormal"/>
        <w:tblW w:w="5000" w:type="pct"/>
        <w:tblLook w:val="0020" w:firstRow="1" w:lastRow="0" w:firstColumn="0" w:lastColumn="0" w:noHBand="0" w:noVBand="0"/>
      </w:tblPr>
      <w:tblGrid>
        <w:gridCol w:w="2647"/>
        <w:gridCol w:w="5967"/>
        <w:gridCol w:w="516"/>
      </w:tblGrid>
      <w:tr w:rsidR="00A463F1" w:rsidTr="00A463F1">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Produkt</w:t>
            </w:r>
          </w:p>
        </w:tc>
        <w:tc>
          <w:tcPr>
            <w:tcW w:w="0" w:type="auto"/>
            <w:tcMar>
              <w:top w:w="30" w:type="dxa"/>
              <w:left w:w="30" w:type="dxa"/>
              <w:bottom w:w="20" w:type="dxa"/>
              <w:right w:w="30" w:type="dxa"/>
            </w:tcMar>
          </w:tcPr>
          <w:p w:rsidR="00A463F1" w:rsidRDefault="000579CD">
            <w:pPr>
              <w:rPr>
                <w:sz w:val="20"/>
                <w:szCs w:val="20"/>
              </w:rPr>
            </w:pPr>
            <w:r>
              <w:rPr>
                <w:sz w:val="20"/>
                <w:szCs w:val="20"/>
              </w:rPr>
              <w:t>Opis</w:t>
            </w:r>
          </w:p>
        </w:tc>
        <w:tc>
          <w:tcPr>
            <w:tcW w:w="0" w:type="auto"/>
            <w:tcMar>
              <w:top w:w="30" w:type="dxa"/>
              <w:left w:w="30" w:type="dxa"/>
              <w:bottom w:w="20" w:type="dxa"/>
              <w:right w:w="30" w:type="dxa"/>
            </w:tcMar>
          </w:tcPr>
          <w:p w:rsidR="00A463F1" w:rsidRDefault="000579CD">
            <w:pPr>
              <w:rPr>
                <w:sz w:val="20"/>
                <w:szCs w:val="20"/>
              </w:rPr>
            </w:pPr>
            <w:r>
              <w:rPr>
                <w:sz w:val="20"/>
                <w:szCs w:val="20"/>
              </w:rPr>
              <w:t>Ilość</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b/>
                <w:i/>
                <w:sz w:val="20"/>
                <w:szCs w:val="20"/>
              </w:rPr>
            </w:pPr>
            <w:r>
              <w:rPr>
                <w:b/>
                <w:i/>
                <w:sz w:val="20"/>
                <w:szCs w:val="20"/>
              </w:rPr>
              <w:t>Cisco Router</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ASR1001</w:t>
            </w:r>
          </w:p>
        </w:tc>
        <w:tc>
          <w:tcPr>
            <w:tcW w:w="0" w:type="auto"/>
            <w:tcMar>
              <w:top w:w="30" w:type="dxa"/>
              <w:left w:w="30" w:type="dxa"/>
              <w:bottom w:w="20" w:type="dxa"/>
              <w:right w:w="30" w:type="dxa"/>
            </w:tcMar>
          </w:tcPr>
          <w:p w:rsidR="00A463F1" w:rsidRDefault="000579CD">
            <w:pPr>
              <w:rPr>
                <w:sz w:val="20"/>
                <w:szCs w:val="20"/>
              </w:rPr>
            </w:pPr>
            <w:r>
              <w:rPr>
                <w:sz w:val="20"/>
                <w:szCs w:val="20"/>
              </w:rPr>
              <w:t>Cisco ASR1001 System Crypto 4 built-in GE Dual P/S</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CON-PSRT-CASR1001</w:t>
            </w:r>
          </w:p>
        </w:tc>
        <w:tc>
          <w:tcPr>
            <w:tcW w:w="0" w:type="auto"/>
            <w:tcMar>
              <w:top w:w="30" w:type="dxa"/>
              <w:left w:w="30" w:type="dxa"/>
              <w:bottom w:w="20" w:type="dxa"/>
              <w:right w:w="30" w:type="dxa"/>
            </w:tcMar>
          </w:tcPr>
          <w:p w:rsidR="00A463F1" w:rsidRDefault="000579CD">
            <w:pPr>
              <w:rPr>
                <w:sz w:val="20"/>
                <w:szCs w:val="20"/>
              </w:rPr>
            </w:pPr>
            <w:r>
              <w:rPr>
                <w:sz w:val="20"/>
                <w:szCs w:val="20"/>
              </w:rPr>
              <w:t>PRTNR SS 8X5XNBD Cisco ASR1001 SystemCrypto</w:t>
            </w:r>
          </w:p>
        </w:tc>
        <w:tc>
          <w:tcPr>
            <w:tcW w:w="0" w:type="auto"/>
            <w:tcMar>
              <w:top w:w="30" w:type="dxa"/>
              <w:left w:w="30" w:type="dxa"/>
              <w:bottom w:w="20" w:type="dxa"/>
              <w:right w:w="30" w:type="dxa"/>
            </w:tcMar>
          </w:tcPr>
          <w:p w:rsidR="00A463F1" w:rsidRDefault="000579CD">
            <w:pPr>
              <w:rPr>
                <w:sz w:val="20"/>
                <w:szCs w:val="20"/>
              </w:rPr>
            </w:pPr>
            <w:r>
              <w:rPr>
                <w:sz w:val="20"/>
                <w:szCs w:val="20"/>
              </w:rPr>
              <w:t>8</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SFP-GE-T</w:t>
            </w:r>
          </w:p>
        </w:tc>
        <w:tc>
          <w:tcPr>
            <w:tcW w:w="0" w:type="auto"/>
            <w:tcMar>
              <w:top w:w="30" w:type="dxa"/>
              <w:left w:w="30" w:type="dxa"/>
              <w:bottom w:w="20" w:type="dxa"/>
              <w:right w:w="30" w:type="dxa"/>
            </w:tcMar>
          </w:tcPr>
          <w:p w:rsidR="00A463F1" w:rsidRDefault="000579CD">
            <w:pPr>
              <w:rPr>
                <w:sz w:val="20"/>
                <w:szCs w:val="20"/>
              </w:rPr>
            </w:pPr>
            <w:r>
              <w:rPr>
                <w:sz w:val="20"/>
                <w:szCs w:val="20"/>
              </w:rPr>
              <w:t>1000BASE-T SFP (NEBS 3 ESD)</w:t>
            </w:r>
          </w:p>
        </w:tc>
        <w:tc>
          <w:tcPr>
            <w:tcW w:w="0" w:type="auto"/>
            <w:tcMar>
              <w:top w:w="30" w:type="dxa"/>
              <w:left w:w="30" w:type="dxa"/>
              <w:bottom w:w="20" w:type="dxa"/>
              <w:right w:w="30" w:type="dxa"/>
            </w:tcMar>
          </w:tcPr>
          <w:p w:rsidR="00A463F1" w:rsidRDefault="000579CD">
            <w:pPr>
              <w:rPr>
                <w:sz w:val="20"/>
                <w:szCs w:val="20"/>
              </w:rPr>
            </w:pPr>
            <w:r>
              <w:rPr>
                <w:sz w:val="20"/>
                <w:szCs w:val="20"/>
              </w:rPr>
              <w:t>6</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M-ASR1K-1001-4GB</w:t>
            </w:r>
          </w:p>
        </w:tc>
        <w:tc>
          <w:tcPr>
            <w:tcW w:w="0" w:type="auto"/>
            <w:tcMar>
              <w:top w:w="30" w:type="dxa"/>
              <w:left w:w="30" w:type="dxa"/>
              <w:bottom w:w="20" w:type="dxa"/>
              <w:right w:w="30" w:type="dxa"/>
            </w:tcMar>
          </w:tcPr>
          <w:p w:rsidR="00A463F1" w:rsidRDefault="000579CD">
            <w:pPr>
              <w:rPr>
                <w:sz w:val="20"/>
                <w:szCs w:val="20"/>
              </w:rPr>
            </w:pPr>
            <w:r>
              <w:rPr>
                <w:sz w:val="20"/>
                <w:szCs w:val="20"/>
              </w:rPr>
              <w:t>Cisco ASR1001 4GB DRAM</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ASR1001-PWR-AC</w:t>
            </w:r>
          </w:p>
        </w:tc>
        <w:tc>
          <w:tcPr>
            <w:tcW w:w="0" w:type="auto"/>
            <w:tcMar>
              <w:top w:w="30" w:type="dxa"/>
              <w:left w:w="30" w:type="dxa"/>
              <w:bottom w:w="20" w:type="dxa"/>
              <w:right w:w="30" w:type="dxa"/>
            </w:tcMar>
          </w:tcPr>
          <w:p w:rsidR="00A463F1" w:rsidRDefault="000579CD">
            <w:pPr>
              <w:rPr>
                <w:sz w:val="20"/>
                <w:szCs w:val="20"/>
              </w:rPr>
            </w:pPr>
            <w:r>
              <w:rPr>
                <w:sz w:val="20"/>
                <w:szCs w:val="20"/>
              </w:rPr>
              <w:t>Cisco ASR1001 AC Power Supply</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CAB-ACE-RA</w:t>
            </w:r>
          </w:p>
        </w:tc>
        <w:tc>
          <w:tcPr>
            <w:tcW w:w="0" w:type="auto"/>
            <w:tcMar>
              <w:top w:w="30" w:type="dxa"/>
              <w:left w:w="30" w:type="dxa"/>
              <w:bottom w:w="20" w:type="dxa"/>
              <w:right w:w="30" w:type="dxa"/>
            </w:tcMar>
          </w:tcPr>
          <w:p w:rsidR="00A463F1" w:rsidRDefault="000579CD">
            <w:pPr>
              <w:rPr>
                <w:sz w:val="20"/>
                <w:szCs w:val="20"/>
              </w:rPr>
            </w:pPr>
            <w:r>
              <w:rPr>
                <w:sz w:val="20"/>
                <w:szCs w:val="20"/>
              </w:rPr>
              <w:t>Power Cord Europe Right Angle</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SASR1001UK9-39S</w:t>
            </w:r>
          </w:p>
        </w:tc>
        <w:tc>
          <w:tcPr>
            <w:tcW w:w="0" w:type="auto"/>
            <w:tcMar>
              <w:top w:w="30" w:type="dxa"/>
              <w:left w:w="30" w:type="dxa"/>
              <w:bottom w:w="20" w:type="dxa"/>
              <w:right w:w="30" w:type="dxa"/>
            </w:tcMar>
          </w:tcPr>
          <w:p w:rsidR="00A463F1" w:rsidRDefault="000579CD">
            <w:pPr>
              <w:rPr>
                <w:sz w:val="20"/>
                <w:szCs w:val="20"/>
              </w:rPr>
            </w:pPr>
            <w:r>
              <w:rPr>
                <w:sz w:val="20"/>
                <w:szCs w:val="20"/>
              </w:rPr>
              <w:t>Cisco ASR 1001 IOS XE UNIVERSAL</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SLASR1-IPB</w:t>
            </w:r>
          </w:p>
        </w:tc>
        <w:tc>
          <w:tcPr>
            <w:tcW w:w="0" w:type="auto"/>
            <w:tcMar>
              <w:top w:w="30" w:type="dxa"/>
              <w:left w:w="30" w:type="dxa"/>
              <w:bottom w:w="20" w:type="dxa"/>
              <w:right w:w="30" w:type="dxa"/>
            </w:tcMar>
          </w:tcPr>
          <w:p w:rsidR="00A463F1" w:rsidRDefault="000579CD">
            <w:pPr>
              <w:rPr>
                <w:sz w:val="20"/>
                <w:szCs w:val="20"/>
              </w:rPr>
            </w:pPr>
            <w:r>
              <w:rPr>
                <w:sz w:val="20"/>
                <w:szCs w:val="20"/>
              </w:rPr>
              <w:t>Cisco ASR 1000 IP BASE License</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CON-PSRT-SLASR1IK</w:t>
            </w:r>
          </w:p>
        </w:tc>
        <w:tc>
          <w:tcPr>
            <w:tcW w:w="0" w:type="auto"/>
            <w:tcMar>
              <w:top w:w="30" w:type="dxa"/>
              <w:left w:w="30" w:type="dxa"/>
              <w:bottom w:w="20" w:type="dxa"/>
              <w:right w:w="30" w:type="dxa"/>
            </w:tcMar>
          </w:tcPr>
          <w:p w:rsidR="00A463F1" w:rsidRDefault="000579CD">
            <w:pPr>
              <w:rPr>
                <w:sz w:val="20"/>
                <w:szCs w:val="20"/>
              </w:rPr>
            </w:pPr>
            <w:r>
              <w:rPr>
                <w:sz w:val="20"/>
                <w:szCs w:val="20"/>
              </w:rPr>
              <w:t>PRTNR SS 8X5XNBD Cisco ASR 1000 IP BASE License</w:t>
            </w:r>
          </w:p>
        </w:tc>
        <w:tc>
          <w:tcPr>
            <w:tcW w:w="0" w:type="auto"/>
            <w:tcMar>
              <w:top w:w="30" w:type="dxa"/>
              <w:left w:w="30" w:type="dxa"/>
              <w:bottom w:w="20" w:type="dxa"/>
              <w:right w:w="30" w:type="dxa"/>
            </w:tcMar>
          </w:tcPr>
          <w:p w:rsidR="00A463F1" w:rsidRDefault="000579CD">
            <w:pPr>
              <w:rPr>
                <w:sz w:val="20"/>
                <w:szCs w:val="20"/>
              </w:rPr>
            </w:pPr>
            <w:r>
              <w:rPr>
                <w:sz w:val="20"/>
                <w:szCs w:val="20"/>
              </w:rPr>
              <w:t>8</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b/>
                <w:i/>
                <w:sz w:val="20"/>
                <w:szCs w:val="20"/>
              </w:rPr>
            </w:pPr>
            <w:r>
              <w:rPr>
                <w:b/>
                <w:i/>
                <w:sz w:val="20"/>
                <w:szCs w:val="20"/>
              </w:rPr>
              <w:t>Firewall Fortinet</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FOR-FG-300C-BDL-HA</w:t>
            </w:r>
          </w:p>
        </w:tc>
        <w:tc>
          <w:tcPr>
            <w:tcW w:w="0" w:type="auto"/>
            <w:tcMar>
              <w:top w:w="30" w:type="dxa"/>
              <w:left w:w="30" w:type="dxa"/>
              <w:bottom w:w="20" w:type="dxa"/>
              <w:right w:w="30" w:type="dxa"/>
            </w:tcMar>
          </w:tcPr>
          <w:p w:rsidR="00A463F1" w:rsidRDefault="000579CD">
            <w:pPr>
              <w:rPr>
                <w:sz w:val="20"/>
                <w:szCs w:val="20"/>
              </w:rPr>
            </w:pPr>
            <w:r>
              <w:rPr>
                <w:sz w:val="20"/>
                <w:szCs w:val="20"/>
              </w:rPr>
              <w:t>*FortiGate-300C 1 Year 8x5 Bundle (HA UNIT)</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FOR-FC-10-00302-900-02-36</w:t>
            </w:r>
          </w:p>
        </w:tc>
        <w:tc>
          <w:tcPr>
            <w:tcW w:w="0" w:type="auto"/>
            <w:tcMar>
              <w:top w:w="30" w:type="dxa"/>
              <w:left w:w="30" w:type="dxa"/>
              <w:bottom w:w="20" w:type="dxa"/>
              <w:right w:w="30" w:type="dxa"/>
            </w:tcMar>
          </w:tcPr>
          <w:p w:rsidR="00A463F1" w:rsidRDefault="000579CD">
            <w:pPr>
              <w:rPr>
                <w:sz w:val="20"/>
                <w:szCs w:val="20"/>
              </w:rPr>
            </w:pPr>
            <w:r>
              <w:rPr>
                <w:sz w:val="20"/>
                <w:szCs w:val="20"/>
              </w:rPr>
              <w:t>[S] FortiGate-300C UTM Bundle (8x5 FortiCare plus NGFW, AV, Web Filtering and Antispam Services) 3 Year</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FOR-FG-300C-BDL-HA</w:t>
            </w:r>
          </w:p>
        </w:tc>
        <w:tc>
          <w:tcPr>
            <w:tcW w:w="0" w:type="auto"/>
            <w:tcMar>
              <w:top w:w="30" w:type="dxa"/>
              <w:left w:w="30" w:type="dxa"/>
              <w:bottom w:w="20" w:type="dxa"/>
              <w:right w:w="30" w:type="dxa"/>
            </w:tcMar>
          </w:tcPr>
          <w:p w:rsidR="00A463F1" w:rsidRDefault="000579CD">
            <w:pPr>
              <w:rPr>
                <w:sz w:val="20"/>
                <w:szCs w:val="20"/>
              </w:rPr>
            </w:pPr>
            <w:r>
              <w:rPr>
                <w:sz w:val="20"/>
                <w:szCs w:val="20"/>
              </w:rPr>
              <w:t>*FortiGate-300C 1 Year 8x5 Bundle (HA UNIT)</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FOR-FC-10-00302-900-02-36</w:t>
            </w:r>
          </w:p>
        </w:tc>
        <w:tc>
          <w:tcPr>
            <w:tcW w:w="0" w:type="auto"/>
            <w:tcMar>
              <w:top w:w="30" w:type="dxa"/>
              <w:left w:w="30" w:type="dxa"/>
              <w:bottom w:w="20" w:type="dxa"/>
              <w:right w:w="30" w:type="dxa"/>
            </w:tcMar>
          </w:tcPr>
          <w:p w:rsidR="00A463F1" w:rsidRDefault="000579CD">
            <w:pPr>
              <w:rPr>
                <w:sz w:val="20"/>
                <w:szCs w:val="20"/>
              </w:rPr>
            </w:pPr>
            <w:r>
              <w:rPr>
                <w:sz w:val="20"/>
                <w:szCs w:val="20"/>
              </w:rPr>
              <w:t>[S] FortiGate-300C UTM Bundle (8x5 FortiCare plus NGFW, AV, Web Filtering and Antispam Services) 3 Year</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FOR-FAZ-300D</w:t>
            </w:r>
          </w:p>
        </w:tc>
        <w:tc>
          <w:tcPr>
            <w:tcW w:w="0" w:type="auto"/>
            <w:tcMar>
              <w:top w:w="30" w:type="dxa"/>
              <w:left w:w="30" w:type="dxa"/>
              <w:bottom w:w="20" w:type="dxa"/>
              <w:right w:w="30" w:type="dxa"/>
            </w:tcMar>
          </w:tcPr>
          <w:p w:rsidR="00A463F1" w:rsidRDefault="000579CD">
            <w:pPr>
              <w:rPr>
                <w:sz w:val="20"/>
                <w:szCs w:val="20"/>
              </w:rPr>
            </w:pPr>
            <w:r>
              <w:rPr>
                <w:sz w:val="20"/>
                <w:szCs w:val="20"/>
              </w:rPr>
              <w:t>*Urządzenie FortiAnalyzer-300D</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FOR-FC-10-L0300-311-02-48</w:t>
            </w:r>
          </w:p>
        </w:tc>
        <w:tc>
          <w:tcPr>
            <w:tcW w:w="0" w:type="auto"/>
            <w:tcMar>
              <w:top w:w="30" w:type="dxa"/>
              <w:left w:w="30" w:type="dxa"/>
              <w:bottom w:w="20" w:type="dxa"/>
              <w:right w:w="30" w:type="dxa"/>
            </w:tcMar>
          </w:tcPr>
          <w:p w:rsidR="00A463F1" w:rsidRDefault="000579CD">
            <w:pPr>
              <w:rPr>
                <w:sz w:val="20"/>
                <w:szCs w:val="20"/>
              </w:rPr>
            </w:pPr>
            <w:r>
              <w:rPr>
                <w:sz w:val="20"/>
                <w:szCs w:val="20"/>
              </w:rPr>
              <w:t>[S] FortiAnalyzer-300D 8x5 Enhanced FortiCare 4 Year</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FOR- FG300CAHB8X5XNBD4Y</w:t>
            </w:r>
          </w:p>
        </w:tc>
        <w:tc>
          <w:tcPr>
            <w:tcW w:w="0" w:type="auto"/>
            <w:tcMar>
              <w:top w:w="30" w:type="dxa"/>
              <w:left w:w="30" w:type="dxa"/>
              <w:bottom w:w="20" w:type="dxa"/>
              <w:right w:w="30" w:type="dxa"/>
            </w:tcMar>
          </w:tcPr>
          <w:p w:rsidR="00A463F1" w:rsidRDefault="000579CD">
            <w:pPr>
              <w:rPr>
                <w:sz w:val="20"/>
                <w:szCs w:val="20"/>
              </w:rPr>
            </w:pPr>
            <w:r>
              <w:rPr>
                <w:sz w:val="20"/>
                <w:szCs w:val="20"/>
              </w:rPr>
              <w:t>FOR-FG300CAHB8X5XNBD4Y</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FOR-V-DESK</w:t>
            </w:r>
          </w:p>
        </w:tc>
        <w:tc>
          <w:tcPr>
            <w:tcW w:w="0" w:type="auto"/>
            <w:tcMar>
              <w:top w:w="30" w:type="dxa"/>
              <w:left w:w="30" w:type="dxa"/>
              <w:bottom w:w="20" w:type="dxa"/>
              <w:right w:w="30" w:type="dxa"/>
            </w:tcMar>
          </w:tcPr>
          <w:p w:rsidR="00A463F1" w:rsidRDefault="000579CD">
            <w:pPr>
              <w:rPr>
                <w:sz w:val="20"/>
                <w:szCs w:val="20"/>
              </w:rPr>
            </w:pPr>
            <w:r>
              <w:rPr>
                <w:sz w:val="20"/>
                <w:szCs w:val="20"/>
              </w:rPr>
              <w:t>Usługa wsparcia dla Fortinet</w:t>
            </w:r>
          </w:p>
        </w:tc>
        <w:tc>
          <w:tcPr>
            <w:tcW w:w="0" w:type="auto"/>
            <w:tcMar>
              <w:top w:w="30" w:type="dxa"/>
              <w:left w:w="30" w:type="dxa"/>
              <w:bottom w:w="20" w:type="dxa"/>
              <w:right w:w="30" w:type="dxa"/>
            </w:tcMar>
          </w:tcPr>
          <w:p w:rsidR="00A463F1" w:rsidRDefault="000579CD">
            <w:pPr>
              <w:rPr>
                <w:sz w:val="20"/>
                <w:szCs w:val="20"/>
              </w:rPr>
            </w:pPr>
            <w:r>
              <w:rPr>
                <w:sz w:val="20"/>
                <w:szCs w:val="20"/>
              </w:rPr>
              <w:t>8</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b/>
                <w:i/>
                <w:sz w:val="20"/>
                <w:szCs w:val="20"/>
              </w:rPr>
            </w:pPr>
            <w:r>
              <w:rPr>
                <w:b/>
                <w:i/>
                <w:sz w:val="20"/>
                <w:szCs w:val="20"/>
              </w:rPr>
              <w:t>HP</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681840-B21</w:t>
            </w:r>
          </w:p>
        </w:tc>
        <w:tc>
          <w:tcPr>
            <w:tcW w:w="0" w:type="auto"/>
            <w:tcMar>
              <w:top w:w="30" w:type="dxa"/>
              <w:left w:w="30" w:type="dxa"/>
              <w:bottom w:w="20" w:type="dxa"/>
              <w:right w:w="30" w:type="dxa"/>
            </w:tcMar>
          </w:tcPr>
          <w:p w:rsidR="00A463F1" w:rsidRDefault="000579CD">
            <w:pPr>
              <w:rPr>
                <w:sz w:val="20"/>
                <w:szCs w:val="20"/>
              </w:rPr>
            </w:pPr>
            <w:r>
              <w:rPr>
                <w:sz w:val="20"/>
                <w:szCs w:val="20"/>
              </w:rPr>
              <w:t>HP BLc7000 1PH 2PS 4Fan Trl IC Plat Encl</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HA104A4</w:t>
            </w:r>
          </w:p>
        </w:tc>
        <w:tc>
          <w:tcPr>
            <w:tcW w:w="0" w:type="auto"/>
            <w:tcMar>
              <w:top w:w="30" w:type="dxa"/>
              <w:left w:w="30" w:type="dxa"/>
              <w:bottom w:w="20" w:type="dxa"/>
              <w:right w:w="30" w:type="dxa"/>
            </w:tcMar>
          </w:tcPr>
          <w:p w:rsidR="00A463F1" w:rsidRDefault="000579CD">
            <w:pPr>
              <w:rPr>
                <w:sz w:val="20"/>
                <w:szCs w:val="20"/>
              </w:rPr>
            </w:pPr>
            <w:r>
              <w:rPr>
                <w:sz w:val="20"/>
                <w:szCs w:val="20"/>
              </w:rPr>
              <w:t>HP 4y 4h 24x7 HW Support</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HA104A4 7FX</w:t>
            </w:r>
          </w:p>
        </w:tc>
        <w:tc>
          <w:tcPr>
            <w:tcW w:w="0" w:type="auto"/>
            <w:tcMar>
              <w:top w:w="30" w:type="dxa"/>
              <w:left w:w="30" w:type="dxa"/>
              <w:bottom w:w="20" w:type="dxa"/>
              <w:right w:w="30" w:type="dxa"/>
            </w:tcMar>
          </w:tcPr>
          <w:p w:rsidR="00A463F1" w:rsidRDefault="000579CD">
            <w:pPr>
              <w:rPr>
                <w:sz w:val="20"/>
                <w:szCs w:val="20"/>
              </w:rPr>
            </w:pPr>
            <w:r>
              <w:rPr>
                <w:sz w:val="20"/>
                <w:szCs w:val="20"/>
              </w:rPr>
              <w:t>c7000 Enclosure HW Supp</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AJ820B</w:t>
            </w:r>
          </w:p>
        </w:tc>
        <w:tc>
          <w:tcPr>
            <w:tcW w:w="0" w:type="auto"/>
            <w:tcMar>
              <w:top w:w="30" w:type="dxa"/>
              <w:left w:w="30" w:type="dxa"/>
              <w:bottom w:w="20" w:type="dxa"/>
              <w:right w:w="30" w:type="dxa"/>
            </w:tcMar>
          </w:tcPr>
          <w:p w:rsidR="00A463F1" w:rsidRDefault="000579CD">
            <w:pPr>
              <w:rPr>
                <w:sz w:val="20"/>
                <w:szCs w:val="20"/>
              </w:rPr>
            </w:pPr>
            <w:r>
              <w:rPr>
                <w:sz w:val="20"/>
                <w:szCs w:val="20"/>
              </w:rPr>
              <w:t>HP B-series 8/12c BladeSystem SAN Switch</w:t>
            </w:r>
          </w:p>
        </w:tc>
        <w:tc>
          <w:tcPr>
            <w:tcW w:w="0" w:type="auto"/>
            <w:tcMar>
              <w:top w:w="30" w:type="dxa"/>
              <w:left w:w="30" w:type="dxa"/>
              <w:bottom w:w="20" w:type="dxa"/>
              <w:right w:w="30" w:type="dxa"/>
            </w:tcMar>
          </w:tcPr>
          <w:p w:rsidR="00A463F1" w:rsidRDefault="000579CD">
            <w:pPr>
              <w:rPr>
                <w:sz w:val="20"/>
                <w:szCs w:val="20"/>
              </w:rPr>
            </w:pPr>
            <w:r>
              <w:rPr>
                <w:sz w:val="20"/>
                <w:szCs w:val="20"/>
              </w:rPr>
              <w:t>8</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H7J34A4</w:t>
            </w:r>
          </w:p>
        </w:tc>
        <w:tc>
          <w:tcPr>
            <w:tcW w:w="0" w:type="auto"/>
            <w:tcMar>
              <w:top w:w="30" w:type="dxa"/>
              <w:left w:w="30" w:type="dxa"/>
              <w:bottom w:w="20" w:type="dxa"/>
              <w:right w:w="30" w:type="dxa"/>
            </w:tcMar>
          </w:tcPr>
          <w:p w:rsidR="00A463F1" w:rsidRDefault="000579CD">
            <w:pPr>
              <w:rPr>
                <w:sz w:val="20"/>
                <w:szCs w:val="20"/>
              </w:rPr>
            </w:pPr>
            <w:r>
              <w:rPr>
                <w:sz w:val="20"/>
                <w:szCs w:val="20"/>
              </w:rPr>
              <w:t>HP 4yr Foundation Care 24x7 Service</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H7J34A4 85J</w:t>
            </w:r>
          </w:p>
        </w:tc>
        <w:tc>
          <w:tcPr>
            <w:tcW w:w="0" w:type="auto"/>
            <w:tcMar>
              <w:top w:w="30" w:type="dxa"/>
              <w:left w:w="30" w:type="dxa"/>
              <w:bottom w:w="20" w:type="dxa"/>
              <w:right w:w="30" w:type="dxa"/>
            </w:tcMar>
          </w:tcPr>
          <w:p w:rsidR="00A463F1" w:rsidRDefault="000579CD">
            <w:pPr>
              <w:rPr>
                <w:sz w:val="20"/>
                <w:szCs w:val="20"/>
              </w:rPr>
            </w:pPr>
            <w:r>
              <w:rPr>
                <w:sz w:val="20"/>
                <w:szCs w:val="20"/>
              </w:rPr>
              <w:t>Brocade 4/12 and 4/24 SAN Switch Supp</w:t>
            </w:r>
          </w:p>
        </w:tc>
        <w:tc>
          <w:tcPr>
            <w:tcW w:w="0" w:type="auto"/>
            <w:tcMar>
              <w:top w:w="30" w:type="dxa"/>
              <w:left w:w="30" w:type="dxa"/>
              <w:bottom w:w="20" w:type="dxa"/>
              <w:right w:w="30" w:type="dxa"/>
            </w:tcMar>
          </w:tcPr>
          <w:p w:rsidR="00A463F1" w:rsidRDefault="000579CD">
            <w:pPr>
              <w:rPr>
                <w:sz w:val="20"/>
                <w:szCs w:val="20"/>
              </w:rPr>
            </w:pPr>
            <w:r>
              <w:rPr>
                <w:sz w:val="20"/>
                <w:szCs w:val="20"/>
              </w:rPr>
              <w:t>8</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451439-B21</w:t>
            </w:r>
          </w:p>
        </w:tc>
        <w:tc>
          <w:tcPr>
            <w:tcW w:w="0" w:type="auto"/>
            <w:tcMar>
              <w:top w:w="30" w:type="dxa"/>
              <w:left w:w="30" w:type="dxa"/>
              <w:bottom w:w="20" w:type="dxa"/>
              <w:right w:w="30" w:type="dxa"/>
            </w:tcMar>
          </w:tcPr>
          <w:p w:rsidR="00A463F1" w:rsidRDefault="000579CD">
            <w:pPr>
              <w:rPr>
                <w:sz w:val="20"/>
                <w:szCs w:val="20"/>
              </w:rPr>
            </w:pPr>
            <w:r>
              <w:rPr>
                <w:sz w:val="20"/>
                <w:szCs w:val="20"/>
              </w:rPr>
              <w:t>HP BLc Cisco 1/10GbE 3120X Switch</w:t>
            </w:r>
          </w:p>
        </w:tc>
        <w:tc>
          <w:tcPr>
            <w:tcW w:w="0" w:type="auto"/>
            <w:tcMar>
              <w:top w:w="30" w:type="dxa"/>
              <w:left w:w="30" w:type="dxa"/>
              <w:bottom w:w="20" w:type="dxa"/>
              <w:right w:w="30" w:type="dxa"/>
            </w:tcMar>
          </w:tcPr>
          <w:p w:rsidR="00A463F1" w:rsidRDefault="000579CD">
            <w:pPr>
              <w:rPr>
                <w:sz w:val="20"/>
                <w:szCs w:val="20"/>
              </w:rPr>
            </w:pPr>
            <w:r>
              <w:rPr>
                <w:sz w:val="20"/>
                <w:szCs w:val="20"/>
              </w:rPr>
              <w:t>16</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378929-B21</w:t>
            </w:r>
          </w:p>
        </w:tc>
        <w:tc>
          <w:tcPr>
            <w:tcW w:w="0" w:type="auto"/>
            <w:tcMar>
              <w:top w:w="30" w:type="dxa"/>
              <w:left w:w="30" w:type="dxa"/>
              <w:bottom w:w="20" w:type="dxa"/>
              <w:right w:w="30" w:type="dxa"/>
            </w:tcMar>
          </w:tcPr>
          <w:p w:rsidR="00A463F1" w:rsidRDefault="000579CD">
            <w:pPr>
              <w:rPr>
                <w:sz w:val="20"/>
                <w:szCs w:val="20"/>
              </w:rPr>
            </w:pPr>
            <w:r>
              <w:rPr>
                <w:sz w:val="20"/>
                <w:szCs w:val="20"/>
              </w:rPr>
              <w:t>Cisco Enet SX Fiber SFP Module</w:t>
            </w:r>
          </w:p>
        </w:tc>
        <w:tc>
          <w:tcPr>
            <w:tcW w:w="0" w:type="auto"/>
            <w:tcMar>
              <w:top w:w="30" w:type="dxa"/>
              <w:left w:w="30" w:type="dxa"/>
              <w:bottom w:w="20" w:type="dxa"/>
              <w:right w:w="30" w:type="dxa"/>
            </w:tcMar>
          </w:tcPr>
          <w:p w:rsidR="00A463F1" w:rsidRDefault="000579CD">
            <w:pPr>
              <w:rPr>
                <w:sz w:val="20"/>
                <w:szCs w:val="20"/>
              </w:rPr>
            </w:pPr>
            <w:r>
              <w:rPr>
                <w:sz w:val="20"/>
                <w:szCs w:val="20"/>
              </w:rPr>
              <w:t>32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588603-B21</w:t>
            </w:r>
          </w:p>
        </w:tc>
        <w:tc>
          <w:tcPr>
            <w:tcW w:w="0" w:type="auto"/>
            <w:tcMar>
              <w:top w:w="30" w:type="dxa"/>
              <w:left w:w="30" w:type="dxa"/>
              <w:bottom w:w="20" w:type="dxa"/>
              <w:right w:w="30" w:type="dxa"/>
            </w:tcMar>
          </w:tcPr>
          <w:p w:rsidR="00A463F1" w:rsidRDefault="000579CD">
            <w:pPr>
              <w:rPr>
                <w:sz w:val="20"/>
                <w:szCs w:val="20"/>
              </w:rPr>
            </w:pPr>
            <w:r>
              <w:rPr>
                <w:sz w:val="20"/>
                <w:szCs w:val="20"/>
              </w:rPr>
              <w:t>HP 2400W Plat Ht Plg Pwr Supply Kit</w:t>
            </w:r>
          </w:p>
        </w:tc>
        <w:tc>
          <w:tcPr>
            <w:tcW w:w="0" w:type="auto"/>
            <w:tcMar>
              <w:top w:w="30" w:type="dxa"/>
              <w:left w:w="30" w:type="dxa"/>
              <w:bottom w:w="20" w:type="dxa"/>
              <w:right w:w="30" w:type="dxa"/>
            </w:tcMar>
          </w:tcPr>
          <w:p w:rsidR="00A463F1" w:rsidRDefault="000579CD">
            <w:pPr>
              <w:rPr>
                <w:sz w:val="20"/>
                <w:szCs w:val="20"/>
              </w:rPr>
            </w:pPr>
            <w:r>
              <w:rPr>
                <w:sz w:val="20"/>
                <w:szCs w:val="20"/>
              </w:rPr>
              <w:t>16</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412140-B21</w:t>
            </w:r>
          </w:p>
        </w:tc>
        <w:tc>
          <w:tcPr>
            <w:tcW w:w="0" w:type="auto"/>
            <w:tcMar>
              <w:top w:w="30" w:type="dxa"/>
              <w:left w:w="30" w:type="dxa"/>
              <w:bottom w:w="20" w:type="dxa"/>
              <w:right w:w="30" w:type="dxa"/>
            </w:tcMar>
          </w:tcPr>
          <w:p w:rsidR="00A463F1" w:rsidRDefault="000579CD">
            <w:pPr>
              <w:rPr>
                <w:sz w:val="20"/>
                <w:szCs w:val="20"/>
              </w:rPr>
            </w:pPr>
            <w:r>
              <w:rPr>
                <w:sz w:val="20"/>
                <w:szCs w:val="20"/>
              </w:rPr>
              <w:t>HP BLc Encl Single Fan Option</w:t>
            </w:r>
          </w:p>
        </w:tc>
        <w:tc>
          <w:tcPr>
            <w:tcW w:w="0" w:type="auto"/>
            <w:tcMar>
              <w:top w:w="30" w:type="dxa"/>
              <w:left w:w="30" w:type="dxa"/>
              <w:bottom w:w="20" w:type="dxa"/>
              <w:right w:w="30" w:type="dxa"/>
            </w:tcMar>
          </w:tcPr>
          <w:p w:rsidR="00A463F1" w:rsidRDefault="000579CD">
            <w:pPr>
              <w:rPr>
                <w:sz w:val="20"/>
                <w:szCs w:val="20"/>
              </w:rPr>
            </w:pPr>
            <w:r>
              <w:rPr>
                <w:sz w:val="20"/>
                <w:szCs w:val="20"/>
              </w:rPr>
              <w:t>24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QK734A</w:t>
            </w:r>
          </w:p>
        </w:tc>
        <w:tc>
          <w:tcPr>
            <w:tcW w:w="0" w:type="auto"/>
            <w:tcMar>
              <w:top w:w="30" w:type="dxa"/>
              <w:left w:w="30" w:type="dxa"/>
              <w:bottom w:w="20" w:type="dxa"/>
              <w:right w:w="30" w:type="dxa"/>
            </w:tcMar>
          </w:tcPr>
          <w:p w:rsidR="00A463F1" w:rsidRDefault="000579CD">
            <w:pPr>
              <w:rPr>
                <w:sz w:val="20"/>
                <w:szCs w:val="20"/>
              </w:rPr>
            </w:pPr>
            <w:r>
              <w:rPr>
                <w:sz w:val="20"/>
                <w:szCs w:val="20"/>
              </w:rPr>
              <w:t>HP Premier Flex LC/LC OM4 2f 5m Cbl</w:t>
            </w:r>
          </w:p>
        </w:tc>
        <w:tc>
          <w:tcPr>
            <w:tcW w:w="0" w:type="auto"/>
            <w:tcMar>
              <w:top w:w="30" w:type="dxa"/>
              <w:left w:w="30" w:type="dxa"/>
              <w:bottom w:w="20" w:type="dxa"/>
              <w:right w:w="30" w:type="dxa"/>
            </w:tcMar>
          </w:tcPr>
          <w:p w:rsidR="00A463F1" w:rsidRDefault="000579CD">
            <w:pPr>
              <w:rPr>
                <w:sz w:val="20"/>
                <w:szCs w:val="20"/>
              </w:rPr>
            </w:pPr>
            <w:r>
              <w:rPr>
                <w:sz w:val="20"/>
                <w:szCs w:val="20"/>
              </w:rPr>
              <w:t>32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456204-B21</w:t>
            </w:r>
          </w:p>
        </w:tc>
        <w:tc>
          <w:tcPr>
            <w:tcW w:w="0" w:type="auto"/>
            <w:tcMar>
              <w:top w:w="30" w:type="dxa"/>
              <w:left w:w="30" w:type="dxa"/>
              <w:bottom w:w="20" w:type="dxa"/>
              <w:right w:w="30" w:type="dxa"/>
            </w:tcMar>
          </w:tcPr>
          <w:p w:rsidR="00A463F1" w:rsidRDefault="000579CD">
            <w:pPr>
              <w:rPr>
                <w:sz w:val="20"/>
                <w:szCs w:val="20"/>
              </w:rPr>
            </w:pPr>
            <w:r>
              <w:rPr>
                <w:sz w:val="20"/>
                <w:szCs w:val="20"/>
              </w:rPr>
              <w:t>HP BLc7000 DDR2 Encl Mgmt Option</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AJ716B</w:t>
            </w:r>
          </w:p>
        </w:tc>
        <w:tc>
          <w:tcPr>
            <w:tcW w:w="0" w:type="auto"/>
            <w:tcMar>
              <w:top w:w="30" w:type="dxa"/>
              <w:left w:w="30" w:type="dxa"/>
              <w:bottom w:w="20" w:type="dxa"/>
              <w:right w:w="30" w:type="dxa"/>
            </w:tcMar>
          </w:tcPr>
          <w:p w:rsidR="00A463F1" w:rsidRDefault="000579CD">
            <w:pPr>
              <w:rPr>
                <w:sz w:val="20"/>
                <w:szCs w:val="20"/>
              </w:rPr>
            </w:pPr>
            <w:r>
              <w:rPr>
                <w:sz w:val="20"/>
                <w:szCs w:val="20"/>
              </w:rPr>
              <w:t>HP 8Gb Short Wave B-Series SFP+ 1 Pack</w:t>
            </w:r>
          </w:p>
        </w:tc>
        <w:tc>
          <w:tcPr>
            <w:tcW w:w="0" w:type="auto"/>
            <w:tcMar>
              <w:top w:w="30" w:type="dxa"/>
              <w:left w:w="30" w:type="dxa"/>
              <w:bottom w:w="20" w:type="dxa"/>
              <w:right w:w="30" w:type="dxa"/>
            </w:tcMar>
          </w:tcPr>
          <w:p w:rsidR="00A463F1" w:rsidRDefault="000579CD">
            <w:pPr>
              <w:rPr>
                <w:sz w:val="20"/>
                <w:szCs w:val="20"/>
              </w:rPr>
            </w:pPr>
            <w:r>
              <w:rPr>
                <w:sz w:val="20"/>
                <w:szCs w:val="20"/>
              </w:rPr>
              <w:t>16</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643781-B21</w:t>
            </w:r>
          </w:p>
        </w:tc>
        <w:tc>
          <w:tcPr>
            <w:tcW w:w="0" w:type="auto"/>
            <w:tcMar>
              <w:top w:w="30" w:type="dxa"/>
              <w:left w:w="30" w:type="dxa"/>
              <w:bottom w:w="20" w:type="dxa"/>
              <w:right w:w="30" w:type="dxa"/>
            </w:tcMar>
          </w:tcPr>
          <w:p w:rsidR="00A463F1" w:rsidRDefault="000579CD">
            <w:pPr>
              <w:rPr>
                <w:sz w:val="20"/>
                <w:szCs w:val="20"/>
              </w:rPr>
            </w:pPr>
            <w:r>
              <w:rPr>
                <w:sz w:val="20"/>
                <w:szCs w:val="20"/>
              </w:rPr>
              <w:t>HP BL680c G7 E7-4850 64G Svr</w:t>
            </w:r>
          </w:p>
        </w:tc>
        <w:tc>
          <w:tcPr>
            <w:tcW w:w="0" w:type="auto"/>
            <w:tcMar>
              <w:top w:w="30" w:type="dxa"/>
              <w:left w:w="30" w:type="dxa"/>
              <w:bottom w:w="20" w:type="dxa"/>
              <w:right w:w="30" w:type="dxa"/>
            </w:tcMar>
          </w:tcPr>
          <w:p w:rsidR="00A463F1" w:rsidRDefault="000579CD">
            <w:pPr>
              <w:rPr>
                <w:sz w:val="20"/>
                <w:szCs w:val="20"/>
              </w:rPr>
            </w:pPr>
            <w:r>
              <w:rPr>
                <w:sz w:val="20"/>
                <w:szCs w:val="20"/>
              </w:rPr>
              <w:t>12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HA104A4</w:t>
            </w:r>
          </w:p>
        </w:tc>
        <w:tc>
          <w:tcPr>
            <w:tcW w:w="0" w:type="auto"/>
            <w:tcMar>
              <w:top w:w="30" w:type="dxa"/>
              <w:left w:w="30" w:type="dxa"/>
              <w:bottom w:w="20" w:type="dxa"/>
              <w:right w:w="30" w:type="dxa"/>
            </w:tcMar>
          </w:tcPr>
          <w:p w:rsidR="00A463F1" w:rsidRDefault="000579CD">
            <w:pPr>
              <w:rPr>
                <w:sz w:val="20"/>
                <w:szCs w:val="20"/>
              </w:rPr>
            </w:pPr>
            <w:r>
              <w:rPr>
                <w:sz w:val="20"/>
                <w:szCs w:val="20"/>
              </w:rPr>
              <w:t>HP 4y 4h 24x7 HW Support</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HA104A4 7XF</w:t>
            </w:r>
          </w:p>
        </w:tc>
        <w:tc>
          <w:tcPr>
            <w:tcW w:w="0" w:type="auto"/>
            <w:tcMar>
              <w:top w:w="30" w:type="dxa"/>
              <w:left w:w="30" w:type="dxa"/>
              <w:bottom w:w="20" w:type="dxa"/>
              <w:right w:w="30" w:type="dxa"/>
            </w:tcMar>
          </w:tcPr>
          <w:p w:rsidR="00A463F1" w:rsidRDefault="000579CD">
            <w:pPr>
              <w:rPr>
                <w:sz w:val="20"/>
                <w:szCs w:val="20"/>
              </w:rPr>
            </w:pPr>
            <w:r>
              <w:rPr>
                <w:sz w:val="20"/>
                <w:szCs w:val="20"/>
              </w:rPr>
              <w:t>BL6xxc Svr Bld HW Support</w:t>
            </w:r>
          </w:p>
        </w:tc>
        <w:tc>
          <w:tcPr>
            <w:tcW w:w="0" w:type="auto"/>
            <w:tcMar>
              <w:top w:w="30" w:type="dxa"/>
              <w:left w:w="30" w:type="dxa"/>
              <w:bottom w:w="20" w:type="dxa"/>
              <w:right w:w="30" w:type="dxa"/>
            </w:tcMar>
          </w:tcPr>
          <w:p w:rsidR="00A463F1" w:rsidRDefault="000579CD">
            <w:pPr>
              <w:rPr>
                <w:sz w:val="20"/>
                <w:szCs w:val="20"/>
              </w:rPr>
            </w:pPr>
            <w:r>
              <w:rPr>
                <w:sz w:val="20"/>
                <w:szCs w:val="20"/>
              </w:rPr>
              <w:t>12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507610-B21</w:t>
            </w:r>
          </w:p>
        </w:tc>
        <w:tc>
          <w:tcPr>
            <w:tcW w:w="0" w:type="auto"/>
            <w:tcMar>
              <w:top w:w="30" w:type="dxa"/>
              <w:left w:w="30" w:type="dxa"/>
              <w:bottom w:w="20" w:type="dxa"/>
              <w:right w:w="30" w:type="dxa"/>
            </w:tcMar>
          </w:tcPr>
          <w:p w:rsidR="00A463F1" w:rsidRDefault="000579CD">
            <w:pPr>
              <w:rPr>
                <w:sz w:val="20"/>
                <w:szCs w:val="20"/>
              </w:rPr>
            </w:pPr>
            <w:r>
              <w:rPr>
                <w:sz w:val="20"/>
                <w:szCs w:val="20"/>
              </w:rPr>
              <w:t>HP 500GB 6G SAS 7.2K 2.5in DP MDL HDD</w:t>
            </w:r>
          </w:p>
        </w:tc>
        <w:tc>
          <w:tcPr>
            <w:tcW w:w="0" w:type="auto"/>
            <w:tcMar>
              <w:top w:w="30" w:type="dxa"/>
              <w:left w:w="30" w:type="dxa"/>
              <w:bottom w:w="20" w:type="dxa"/>
              <w:right w:w="30" w:type="dxa"/>
            </w:tcMar>
          </w:tcPr>
          <w:p w:rsidR="00A463F1" w:rsidRDefault="000579CD">
            <w:pPr>
              <w:rPr>
                <w:sz w:val="20"/>
                <w:szCs w:val="20"/>
              </w:rPr>
            </w:pPr>
            <w:r>
              <w:rPr>
                <w:sz w:val="20"/>
                <w:szCs w:val="20"/>
              </w:rPr>
              <w:t>24</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613431-B21</w:t>
            </w:r>
          </w:p>
        </w:tc>
        <w:tc>
          <w:tcPr>
            <w:tcW w:w="0" w:type="auto"/>
            <w:tcMar>
              <w:top w:w="30" w:type="dxa"/>
              <w:left w:w="30" w:type="dxa"/>
              <w:bottom w:w="20" w:type="dxa"/>
              <w:right w:w="30" w:type="dxa"/>
            </w:tcMar>
          </w:tcPr>
          <w:p w:rsidR="00A463F1" w:rsidRDefault="000579CD">
            <w:pPr>
              <w:rPr>
                <w:sz w:val="20"/>
                <w:szCs w:val="20"/>
              </w:rPr>
            </w:pPr>
            <w:r>
              <w:rPr>
                <w:sz w:val="20"/>
                <w:szCs w:val="20"/>
              </w:rPr>
              <w:t>HP BLc NC553m DP FlexFabric Adptr Opt</w:t>
            </w:r>
          </w:p>
        </w:tc>
        <w:tc>
          <w:tcPr>
            <w:tcW w:w="0" w:type="auto"/>
            <w:tcMar>
              <w:top w:w="30" w:type="dxa"/>
              <w:left w:w="30" w:type="dxa"/>
              <w:bottom w:w="20" w:type="dxa"/>
              <w:right w:w="30" w:type="dxa"/>
            </w:tcMar>
          </w:tcPr>
          <w:p w:rsidR="00A463F1" w:rsidRDefault="000579CD">
            <w:pPr>
              <w:rPr>
                <w:sz w:val="20"/>
                <w:szCs w:val="20"/>
              </w:rPr>
            </w:pPr>
            <w:r>
              <w:rPr>
                <w:sz w:val="20"/>
                <w:szCs w:val="20"/>
              </w:rPr>
              <w:t>12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451871-B21</w:t>
            </w:r>
          </w:p>
        </w:tc>
        <w:tc>
          <w:tcPr>
            <w:tcW w:w="0" w:type="auto"/>
            <w:tcMar>
              <w:top w:w="30" w:type="dxa"/>
              <w:left w:w="30" w:type="dxa"/>
              <w:bottom w:w="20" w:type="dxa"/>
              <w:right w:w="30" w:type="dxa"/>
            </w:tcMar>
          </w:tcPr>
          <w:p w:rsidR="00A463F1" w:rsidRDefault="000579CD">
            <w:pPr>
              <w:rPr>
                <w:sz w:val="20"/>
                <w:szCs w:val="20"/>
              </w:rPr>
            </w:pPr>
            <w:r>
              <w:rPr>
                <w:sz w:val="20"/>
                <w:szCs w:val="20"/>
              </w:rPr>
              <w:t>HP BLc QLogic QMH2562 8Gb FC HBA Opt</w:t>
            </w:r>
          </w:p>
        </w:tc>
        <w:tc>
          <w:tcPr>
            <w:tcW w:w="0" w:type="auto"/>
            <w:tcMar>
              <w:top w:w="30" w:type="dxa"/>
              <w:left w:w="30" w:type="dxa"/>
              <w:bottom w:w="20" w:type="dxa"/>
              <w:right w:w="30" w:type="dxa"/>
            </w:tcMar>
          </w:tcPr>
          <w:p w:rsidR="00A463F1" w:rsidRDefault="000579CD">
            <w:pPr>
              <w:rPr>
                <w:sz w:val="20"/>
                <w:szCs w:val="20"/>
              </w:rPr>
            </w:pPr>
            <w:r>
              <w:rPr>
                <w:sz w:val="20"/>
                <w:szCs w:val="20"/>
              </w:rPr>
              <w:t>12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C6N36AAE</w:t>
            </w:r>
          </w:p>
        </w:tc>
        <w:tc>
          <w:tcPr>
            <w:tcW w:w="0" w:type="auto"/>
            <w:tcMar>
              <w:top w:w="30" w:type="dxa"/>
              <w:left w:w="30" w:type="dxa"/>
              <w:bottom w:w="20" w:type="dxa"/>
              <w:right w:w="30" w:type="dxa"/>
            </w:tcMar>
          </w:tcPr>
          <w:p w:rsidR="00A463F1" w:rsidRDefault="000579CD">
            <w:pPr>
              <w:rPr>
                <w:sz w:val="20"/>
                <w:szCs w:val="20"/>
              </w:rPr>
            </w:pPr>
            <w:r>
              <w:rPr>
                <w:sz w:val="20"/>
                <w:szCs w:val="20"/>
              </w:rPr>
              <w:t>HP Insight Control ML/DL/BL Bundle E-LTU</w:t>
            </w:r>
          </w:p>
        </w:tc>
        <w:tc>
          <w:tcPr>
            <w:tcW w:w="0" w:type="auto"/>
            <w:tcMar>
              <w:top w:w="30" w:type="dxa"/>
              <w:left w:w="30" w:type="dxa"/>
              <w:bottom w:w="20" w:type="dxa"/>
              <w:right w:w="30" w:type="dxa"/>
            </w:tcMar>
          </w:tcPr>
          <w:p w:rsidR="00A463F1" w:rsidRDefault="000579CD">
            <w:pPr>
              <w:rPr>
                <w:sz w:val="20"/>
                <w:szCs w:val="20"/>
              </w:rPr>
            </w:pPr>
            <w:r>
              <w:rPr>
                <w:sz w:val="20"/>
                <w:szCs w:val="20"/>
              </w:rPr>
              <w:t>12</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J9575A</w:t>
            </w:r>
          </w:p>
        </w:tc>
        <w:tc>
          <w:tcPr>
            <w:tcW w:w="0" w:type="auto"/>
            <w:tcMar>
              <w:top w:w="30" w:type="dxa"/>
              <w:left w:w="30" w:type="dxa"/>
              <w:bottom w:w="20" w:type="dxa"/>
              <w:right w:w="30" w:type="dxa"/>
            </w:tcMar>
          </w:tcPr>
          <w:p w:rsidR="00A463F1" w:rsidRDefault="000579CD">
            <w:pPr>
              <w:rPr>
                <w:sz w:val="20"/>
                <w:szCs w:val="20"/>
              </w:rPr>
            </w:pPr>
            <w:r>
              <w:rPr>
                <w:sz w:val="20"/>
                <w:szCs w:val="20"/>
              </w:rPr>
              <w:t>HP 3800-24G-2SFP+ Switch</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J9575A ABB</w:t>
            </w:r>
          </w:p>
        </w:tc>
        <w:tc>
          <w:tcPr>
            <w:tcW w:w="0" w:type="auto"/>
            <w:tcMar>
              <w:top w:w="30" w:type="dxa"/>
              <w:left w:w="30" w:type="dxa"/>
              <w:bottom w:w="20" w:type="dxa"/>
              <w:right w:w="30" w:type="dxa"/>
            </w:tcMar>
          </w:tcPr>
          <w:p w:rsidR="00A463F1" w:rsidRDefault="000579CD">
            <w:pPr>
              <w:rPr>
                <w:sz w:val="20"/>
                <w:szCs w:val="20"/>
              </w:rPr>
            </w:pPr>
            <w:r>
              <w:rPr>
                <w:sz w:val="20"/>
                <w:szCs w:val="20"/>
              </w:rPr>
              <w:t>Europe - English localization</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J9577A</w:t>
            </w:r>
          </w:p>
        </w:tc>
        <w:tc>
          <w:tcPr>
            <w:tcW w:w="0" w:type="auto"/>
            <w:tcMar>
              <w:top w:w="30" w:type="dxa"/>
              <w:left w:w="30" w:type="dxa"/>
              <w:bottom w:w="20" w:type="dxa"/>
              <w:right w:w="30" w:type="dxa"/>
            </w:tcMar>
          </w:tcPr>
          <w:p w:rsidR="00A463F1" w:rsidRDefault="000579CD">
            <w:pPr>
              <w:rPr>
                <w:sz w:val="20"/>
                <w:szCs w:val="20"/>
              </w:rPr>
            </w:pPr>
            <w:r>
              <w:rPr>
                <w:sz w:val="20"/>
                <w:szCs w:val="20"/>
              </w:rPr>
              <w:t>HP 3800 4-port Stacking Module</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J9579A</w:t>
            </w:r>
          </w:p>
        </w:tc>
        <w:tc>
          <w:tcPr>
            <w:tcW w:w="0" w:type="auto"/>
            <w:tcMar>
              <w:top w:w="30" w:type="dxa"/>
              <w:left w:w="30" w:type="dxa"/>
              <w:bottom w:w="20" w:type="dxa"/>
              <w:right w:w="30" w:type="dxa"/>
            </w:tcMar>
          </w:tcPr>
          <w:p w:rsidR="00A463F1" w:rsidRDefault="000579CD">
            <w:pPr>
              <w:rPr>
                <w:sz w:val="20"/>
                <w:szCs w:val="20"/>
              </w:rPr>
            </w:pPr>
            <w:r>
              <w:rPr>
                <w:sz w:val="20"/>
                <w:szCs w:val="20"/>
              </w:rPr>
              <w:t>HP 3800 3m Stacking Cable</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J9150A</w:t>
            </w:r>
          </w:p>
        </w:tc>
        <w:tc>
          <w:tcPr>
            <w:tcW w:w="0" w:type="auto"/>
            <w:tcMar>
              <w:top w:w="30" w:type="dxa"/>
              <w:left w:w="30" w:type="dxa"/>
              <w:bottom w:w="20" w:type="dxa"/>
              <w:right w:w="30" w:type="dxa"/>
            </w:tcMar>
          </w:tcPr>
          <w:p w:rsidR="00A463F1" w:rsidRDefault="000579CD">
            <w:pPr>
              <w:rPr>
                <w:sz w:val="20"/>
                <w:szCs w:val="20"/>
              </w:rPr>
            </w:pPr>
            <w:r>
              <w:rPr>
                <w:sz w:val="20"/>
                <w:szCs w:val="20"/>
              </w:rPr>
              <w:t>HP X132 10G SFP+ LC SR Transceiver</w:t>
            </w:r>
          </w:p>
        </w:tc>
        <w:tc>
          <w:tcPr>
            <w:tcW w:w="0" w:type="auto"/>
            <w:tcMar>
              <w:top w:w="30" w:type="dxa"/>
              <w:left w:w="30" w:type="dxa"/>
              <w:bottom w:w="20" w:type="dxa"/>
              <w:right w:w="30" w:type="dxa"/>
            </w:tcMar>
          </w:tcPr>
          <w:p w:rsidR="00A463F1" w:rsidRDefault="000579CD">
            <w:pPr>
              <w:rPr>
                <w:sz w:val="20"/>
                <w:szCs w:val="20"/>
              </w:rPr>
            </w:pPr>
            <w:r>
              <w:rPr>
                <w:sz w:val="20"/>
                <w:szCs w:val="20"/>
              </w:rPr>
              <w:t>8</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U3MF9E</w:t>
            </w:r>
          </w:p>
        </w:tc>
        <w:tc>
          <w:tcPr>
            <w:tcW w:w="0" w:type="auto"/>
            <w:tcMar>
              <w:top w:w="30" w:type="dxa"/>
              <w:left w:w="30" w:type="dxa"/>
              <w:bottom w:w="20" w:type="dxa"/>
              <w:right w:w="30" w:type="dxa"/>
            </w:tcMar>
          </w:tcPr>
          <w:p w:rsidR="00A463F1" w:rsidRDefault="000579CD">
            <w:pPr>
              <w:rPr>
                <w:sz w:val="20"/>
                <w:szCs w:val="20"/>
              </w:rPr>
            </w:pPr>
            <w:r>
              <w:rPr>
                <w:sz w:val="20"/>
                <w:szCs w:val="20"/>
              </w:rPr>
              <w:t>Foundation Care NBD Exchange SVC, HW and SW Support, 4 year</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AM867B</w:t>
            </w:r>
          </w:p>
        </w:tc>
        <w:tc>
          <w:tcPr>
            <w:tcW w:w="0" w:type="auto"/>
            <w:tcMar>
              <w:top w:w="30" w:type="dxa"/>
              <w:left w:w="30" w:type="dxa"/>
              <w:bottom w:w="20" w:type="dxa"/>
              <w:right w:w="30" w:type="dxa"/>
            </w:tcMar>
          </w:tcPr>
          <w:p w:rsidR="00A463F1" w:rsidRDefault="000579CD">
            <w:pPr>
              <w:rPr>
                <w:sz w:val="20"/>
                <w:szCs w:val="20"/>
              </w:rPr>
            </w:pPr>
            <w:r>
              <w:rPr>
                <w:sz w:val="20"/>
                <w:szCs w:val="20"/>
              </w:rPr>
              <w:t>HP 8/8 (8)-ports Enabled SAN Switch</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AM867B ABB</w:t>
            </w:r>
          </w:p>
        </w:tc>
        <w:tc>
          <w:tcPr>
            <w:tcW w:w="0" w:type="auto"/>
            <w:tcMar>
              <w:top w:w="30" w:type="dxa"/>
              <w:left w:w="30" w:type="dxa"/>
              <w:bottom w:w="20" w:type="dxa"/>
              <w:right w:w="30" w:type="dxa"/>
            </w:tcMar>
          </w:tcPr>
          <w:p w:rsidR="00A463F1" w:rsidRDefault="000579CD">
            <w:pPr>
              <w:rPr>
                <w:sz w:val="20"/>
                <w:szCs w:val="20"/>
              </w:rPr>
            </w:pPr>
            <w:r>
              <w:rPr>
                <w:sz w:val="20"/>
                <w:szCs w:val="20"/>
              </w:rPr>
              <w:t>Europe - English localization</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H7J32A4</w:t>
            </w:r>
          </w:p>
        </w:tc>
        <w:tc>
          <w:tcPr>
            <w:tcW w:w="0" w:type="auto"/>
            <w:tcMar>
              <w:top w:w="30" w:type="dxa"/>
              <w:left w:w="30" w:type="dxa"/>
              <w:bottom w:w="20" w:type="dxa"/>
              <w:right w:w="30" w:type="dxa"/>
            </w:tcMar>
          </w:tcPr>
          <w:p w:rsidR="00A463F1" w:rsidRDefault="000579CD">
            <w:pPr>
              <w:rPr>
                <w:sz w:val="20"/>
                <w:szCs w:val="20"/>
              </w:rPr>
            </w:pPr>
            <w:r>
              <w:rPr>
                <w:sz w:val="20"/>
                <w:szCs w:val="20"/>
              </w:rPr>
              <w:t>HP 4Yr Foundation Care NBD Service</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H7J32A4 9LJ</w:t>
            </w:r>
          </w:p>
        </w:tc>
        <w:tc>
          <w:tcPr>
            <w:tcW w:w="0" w:type="auto"/>
            <w:tcMar>
              <w:top w:w="30" w:type="dxa"/>
              <w:left w:w="30" w:type="dxa"/>
              <w:bottom w:w="20" w:type="dxa"/>
              <w:right w:w="30" w:type="dxa"/>
            </w:tcMar>
          </w:tcPr>
          <w:p w:rsidR="00A463F1" w:rsidRDefault="000579CD">
            <w:pPr>
              <w:rPr>
                <w:sz w:val="20"/>
                <w:szCs w:val="20"/>
              </w:rPr>
            </w:pPr>
            <w:r>
              <w:rPr>
                <w:sz w:val="20"/>
                <w:szCs w:val="20"/>
              </w:rPr>
              <w:t>HP B-Series 8/8 and 8/24 Switch Support</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AJ716B</w:t>
            </w:r>
          </w:p>
        </w:tc>
        <w:tc>
          <w:tcPr>
            <w:tcW w:w="0" w:type="auto"/>
            <w:tcMar>
              <w:top w:w="30" w:type="dxa"/>
              <w:left w:w="30" w:type="dxa"/>
              <w:bottom w:w="20" w:type="dxa"/>
              <w:right w:w="30" w:type="dxa"/>
            </w:tcMar>
          </w:tcPr>
          <w:p w:rsidR="00A463F1" w:rsidRDefault="000579CD">
            <w:pPr>
              <w:rPr>
                <w:sz w:val="20"/>
                <w:szCs w:val="20"/>
              </w:rPr>
            </w:pPr>
            <w:r>
              <w:rPr>
                <w:sz w:val="20"/>
                <w:szCs w:val="20"/>
              </w:rPr>
              <w:t>HP 8Gb Short Wave B-Series SFP+ 1 Pack</w:t>
            </w:r>
          </w:p>
        </w:tc>
        <w:tc>
          <w:tcPr>
            <w:tcW w:w="0" w:type="auto"/>
            <w:tcMar>
              <w:top w:w="30" w:type="dxa"/>
              <w:left w:w="30" w:type="dxa"/>
              <w:bottom w:w="20" w:type="dxa"/>
              <w:right w:w="30" w:type="dxa"/>
            </w:tcMar>
          </w:tcPr>
          <w:p w:rsidR="00A463F1" w:rsidRDefault="000579CD">
            <w:pPr>
              <w:rPr>
                <w:sz w:val="20"/>
                <w:szCs w:val="20"/>
              </w:rPr>
            </w:pPr>
            <w:r>
              <w:rPr>
                <w:sz w:val="20"/>
                <w:szCs w:val="20"/>
              </w:rPr>
              <w:t>32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b/>
                <w:i/>
                <w:sz w:val="20"/>
                <w:szCs w:val="20"/>
              </w:rPr>
            </w:pPr>
            <w:r>
              <w:rPr>
                <w:b/>
                <w:i/>
                <w:sz w:val="20"/>
                <w:szCs w:val="20"/>
              </w:rPr>
              <w:t>EMC</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VNX51D159010F</w:t>
            </w:r>
          </w:p>
        </w:tc>
        <w:tc>
          <w:tcPr>
            <w:tcW w:w="0" w:type="auto"/>
            <w:tcMar>
              <w:top w:w="30" w:type="dxa"/>
              <w:left w:w="30" w:type="dxa"/>
              <w:bottom w:w="20" w:type="dxa"/>
              <w:right w:w="30" w:type="dxa"/>
            </w:tcMar>
          </w:tcPr>
          <w:p w:rsidR="00A463F1" w:rsidRDefault="000579CD">
            <w:pPr>
              <w:rPr>
                <w:sz w:val="20"/>
                <w:szCs w:val="20"/>
              </w:rPr>
            </w:pPr>
            <w:r>
              <w:rPr>
                <w:sz w:val="20"/>
                <w:szCs w:val="20"/>
              </w:rPr>
              <w:t>VNX5100 DPE 15 X 3.5 DRV 6 X 900 10K FLD</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V3-VS10-900</w:t>
            </w:r>
          </w:p>
        </w:tc>
        <w:tc>
          <w:tcPr>
            <w:tcW w:w="0" w:type="auto"/>
            <w:tcMar>
              <w:top w:w="30" w:type="dxa"/>
              <w:left w:w="30" w:type="dxa"/>
              <w:bottom w:w="20" w:type="dxa"/>
              <w:right w:w="30" w:type="dxa"/>
            </w:tcMar>
          </w:tcPr>
          <w:p w:rsidR="00A463F1" w:rsidRDefault="000579CD">
            <w:pPr>
              <w:rPr>
                <w:sz w:val="20"/>
                <w:szCs w:val="20"/>
              </w:rPr>
            </w:pPr>
            <w:r>
              <w:rPr>
                <w:sz w:val="20"/>
                <w:szCs w:val="20"/>
              </w:rPr>
              <w:t>3.5 IN 900GB 10K SAS DISK DRIVE</w:t>
            </w:r>
          </w:p>
        </w:tc>
        <w:tc>
          <w:tcPr>
            <w:tcW w:w="0" w:type="auto"/>
            <w:tcMar>
              <w:top w:w="30" w:type="dxa"/>
              <w:left w:w="30" w:type="dxa"/>
              <w:bottom w:w="20" w:type="dxa"/>
              <w:right w:w="30" w:type="dxa"/>
            </w:tcMar>
          </w:tcPr>
          <w:p w:rsidR="00A463F1" w:rsidRDefault="000579CD">
            <w:pPr>
              <w:rPr>
                <w:sz w:val="20"/>
                <w:szCs w:val="20"/>
              </w:rPr>
            </w:pPr>
            <w:r>
              <w:rPr>
                <w:sz w:val="20"/>
                <w:szCs w:val="20"/>
              </w:rPr>
              <w:t>9</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V13-PWR-7</w:t>
            </w:r>
          </w:p>
        </w:tc>
        <w:tc>
          <w:tcPr>
            <w:tcW w:w="0" w:type="auto"/>
            <w:tcMar>
              <w:top w:w="30" w:type="dxa"/>
              <w:left w:w="30" w:type="dxa"/>
              <w:bottom w:w="20" w:type="dxa"/>
              <w:right w:w="30" w:type="dxa"/>
            </w:tcMar>
          </w:tcPr>
          <w:p w:rsidR="00A463F1" w:rsidRDefault="000579CD">
            <w:pPr>
              <w:rPr>
                <w:sz w:val="20"/>
                <w:szCs w:val="20"/>
              </w:rPr>
            </w:pPr>
            <w:r>
              <w:rPr>
                <w:sz w:val="20"/>
                <w:szCs w:val="20"/>
              </w:rPr>
              <w:t>2 C13 PWRCORDS W/ CEE7/7 PLUGS 250V 10A</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VNXFCSFPS</w:t>
            </w:r>
          </w:p>
        </w:tc>
        <w:tc>
          <w:tcPr>
            <w:tcW w:w="0" w:type="auto"/>
            <w:tcMar>
              <w:top w:w="30" w:type="dxa"/>
              <w:left w:w="30" w:type="dxa"/>
              <w:bottom w:w="20" w:type="dxa"/>
              <w:right w:w="30" w:type="dxa"/>
            </w:tcMar>
          </w:tcPr>
          <w:p w:rsidR="00A463F1" w:rsidRDefault="000579CD">
            <w:pPr>
              <w:rPr>
                <w:sz w:val="20"/>
                <w:szCs w:val="20"/>
              </w:rPr>
            </w:pPr>
            <w:r>
              <w:rPr>
                <w:sz w:val="20"/>
                <w:szCs w:val="20"/>
              </w:rPr>
              <w:t>ADDITIONAL 8 G FC SFP FOR VNX 51/53</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ESRS-GW-200</w:t>
            </w:r>
          </w:p>
        </w:tc>
        <w:tc>
          <w:tcPr>
            <w:tcW w:w="0" w:type="auto"/>
            <w:tcMar>
              <w:top w:w="30" w:type="dxa"/>
              <w:left w:w="30" w:type="dxa"/>
              <w:bottom w:w="20" w:type="dxa"/>
              <w:right w:w="30" w:type="dxa"/>
            </w:tcMar>
          </w:tcPr>
          <w:p w:rsidR="00A463F1" w:rsidRDefault="000579CD">
            <w:pPr>
              <w:rPr>
                <w:sz w:val="20"/>
                <w:szCs w:val="20"/>
              </w:rPr>
            </w:pPr>
            <w:r>
              <w:rPr>
                <w:sz w:val="20"/>
                <w:szCs w:val="20"/>
              </w:rPr>
              <w:t>EMC SECURE REMOTE SUPPORT GATEWAY CLIENT</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VNX51-KIT</w:t>
            </w:r>
          </w:p>
        </w:tc>
        <w:tc>
          <w:tcPr>
            <w:tcW w:w="0" w:type="auto"/>
            <w:tcMar>
              <w:top w:w="30" w:type="dxa"/>
              <w:left w:w="30" w:type="dxa"/>
              <w:bottom w:w="20" w:type="dxa"/>
              <w:right w:w="30" w:type="dxa"/>
            </w:tcMar>
          </w:tcPr>
          <w:p w:rsidR="00A463F1" w:rsidRDefault="000579CD">
            <w:pPr>
              <w:rPr>
                <w:sz w:val="20"/>
                <w:szCs w:val="20"/>
              </w:rPr>
            </w:pPr>
            <w:r>
              <w:rPr>
                <w:sz w:val="20"/>
                <w:szCs w:val="20"/>
              </w:rPr>
              <w:t>DOCUMENTATION KIT FOR VNX5100</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PSINST-ESRS</w:t>
            </w:r>
          </w:p>
        </w:tc>
        <w:tc>
          <w:tcPr>
            <w:tcW w:w="0" w:type="auto"/>
            <w:tcMar>
              <w:top w:w="30" w:type="dxa"/>
              <w:left w:w="30" w:type="dxa"/>
              <w:bottom w:w="20" w:type="dxa"/>
              <w:right w:w="30" w:type="dxa"/>
            </w:tcMar>
          </w:tcPr>
          <w:p w:rsidR="00A463F1" w:rsidRDefault="000579CD">
            <w:pPr>
              <w:rPr>
                <w:sz w:val="20"/>
                <w:szCs w:val="20"/>
              </w:rPr>
            </w:pPr>
            <w:r>
              <w:rPr>
                <w:sz w:val="20"/>
                <w:szCs w:val="20"/>
              </w:rPr>
              <w:t>ZERO DOLLAR ESRS INSTALL</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M-PREHW-001</w:t>
            </w:r>
          </w:p>
        </w:tc>
        <w:tc>
          <w:tcPr>
            <w:tcW w:w="0" w:type="auto"/>
            <w:tcMar>
              <w:top w:w="30" w:type="dxa"/>
              <w:left w:w="30" w:type="dxa"/>
              <w:bottom w:w="20" w:type="dxa"/>
              <w:right w:w="30" w:type="dxa"/>
            </w:tcMar>
          </w:tcPr>
          <w:p w:rsidR="00A463F1" w:rsidRDefault="000579CD">
            <w:pPr>
              <w:rPr>
                <w:sz w:val="20"/>
                <w:szCs w:val="20"/>
              </w:rPr>
            </w:pPr>
            <w:r>
              <w:rPr>
                <w:sz w:val="20"/>
                <w:szCs w:val="20"/>
              </w:rPr>
              <w:t>PREMIUM HARDWARE SUPPORT</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M-PRESW-001</w:t>
            </w:r>
          </w:p>
        </w:tc>
        <w:tc>
          <w:tcPr>
            <w:tcW w:w="0" w:type="auto"/>
            <w:tcMar>
              <w:top w:w="30" w:type="dxa"/>
              <w:left w:w="30" w:type="dxa"/>
              <w:bottom w:w="20" w:type="dxa"/>
              <w:right w:w="30" w:type="dxa"/>
            </w:tcMar>
          </w:tcPr>
          <w:p w:rsidR="00A463F1" w:rsidRDefault="000579CD">
            <w:pPr>
              <w:rPr>
                <w:sz w:val="20"/>
                <w:szCs w:val="20"/>
              </w:rPr>
            </w:pPr>
            <w:r>
              <w:rPr>
                <w:sz w:val="20"/>
                <w:szCs w:val="20"/>
              </w:rPr>
              <w:t>PREMIUM SOFTWARE SUPPORT</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WU-PREHW-001</w:t>
            </w:r>
          </w:p>
        </w:tc>
        <w:tc>
          <w:tcPr>
            <w:tcW w:w="0" w:type="auto"/>
            <w:tcMar>
              <w:top w:w="30" w:type="dxa"/>
              <w:left w:w="30" w:type="dxa"/>
              <w:bottom w:w="20" w:type="dxa"/>
              <w:right w:w="30" w:type="dxa"/>
            </w:tcMar>
          </w:tcPr>
          <w:p w:rsidR="00A463F1" w:rsidRDefault="000579CD">
            <w:pPr>
              <w:rPr>
                <w:sz w:val="20"/>
                <w:szCs w:val="20"/>
              </w:rPr>
            </w:pPr>
            <w:r>
              <w:rPr>
                <w:sz w:val="20"/>
                <w:szCs w:val="20"/>
              </w:rPr>
              <w:t>PREMIUM HARDWARE SUPPORT - WARR UPG</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VNXSPSAS</w:t>
            </w:r>
          </w:p>
        </w:tc>
        <w:tc>
          <w:tcPr>
            <w:tcW w:w="0" w:type="auto"/>
            <w:tcMar>
              <w:top w:w="30" w:type="dxa"/>
              <w:left w:w="30" w:type="dxa"/>
              <w:bottom w:w="20" w:type="dxa"/>
              <w:right w:w="30" w:type="dxa"/>
            </w:tcMar>
          </w:tcPr>
          <w:p w:rsidR="00A463F1" w:rsidRDefault="000579CD">
            <w:pPr>
              <w:rPr>
                <w:sz w:val="20"/>
                <w:szCs w:val="20"/>
              </w:rPr>
            </w:pPr>
            <w:r>
              <w:rPr>
                <w:sz w:val="20"/>
                <w:szCs w:val="20"/>
              </w:rPr>
              <w:t>2ND OPTIONAL SPS FOR VNX 51/53</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UNIB-V51</w:t>
            </w:r>
          </w:p>
        </w:tc>
        <w:tc>
          <w:tcPr>
            <w:tcW w:w="0" w:type="auto"/>
            <w:tcMar>
              <w:top w:w="30" w:type="dxa"/>
              <w:left w:w="30" w:type="dxa"/>
              <w:bottom w:w="20" w:type="dxa"/>
              <w:right w:w="30" w:type="dxa"/>
            </w:tcMar>
          </w:tcPr>
          <w:p w:rsidR="00A463F1" w:rsidRDefault="000579CD">
            <w:pPr>
              <w:rPr>
                <w:sz w:val="20"/>
                <w:szCs w:val="20"/>
              </w:rPr>
            </w:pPr>
            <w:r>
              <w:rPr>
                <w:sz w:val="20"/>
                <w:szCs w:val="20"/>
              </w:rPr>
              <w:t>Unisphere Block &amp; VNX OE VNX5100</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C13-PWR-7</w:t>
            </w:r>
          </w:p>
        </w:tc>
        <w:tc>
          <w:tcPr>
            <w:tcW w:w="0" w:type="auto"/>
            <w:tcMar>
              <w:top w:w="30" w:type="dxa"/>
              <w:left w:w="30" w:type="dxa"/>
              <w:bottom w:w="20" w:type="dxa"/>
              <w:right w:w="30" w:type="dxa"/>
            </w:tcMar>
          </w:tcPr>
          <w:p w:rsidR="00A463F1" w:rsidRDefault="000579CD">
            <w:pPr>
              <w:rPr>
                <w:sz w:val="20"/>
                <w:szCs w:val="20"/>
              </w:rPr>
            </w:pPr>
            <w:r>
              <w:rPr>
                <w:sz w:val="20"/>
                <w:szCs w:val="20"/>
              </w:rPr>
              <w:t>2 C13 PWRCORDS W/ CEE7/7 PLUGS 250V 10A</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456-100-309</w:t>
            </w:r>
          </w:p>
        </w:tc>
        <w:tc>
          <w:tcPr>
            <w:tcW w:w="0" w:type="auto"/>
            <w:tcMar>
              <w:top w:w="30" w:type="dxa"/>
              <w:left w:w="30" w:type="dxa"/>
              <w:bottom w:w="20" w:type="dxa"/>
              <w:right w:w="30" w:type="dxa"/>
            </w:tcMar>
          </w:tcPr>
          <w:p w:rsidR="00A463F1" w:rsidRDefault="000579CD">
            <w:pPr>
              <w:rPr>
                <w:sz w:val="20"/>
                <w:szCs w:val="20"/>
              </w:rPr>
            </w:pPr>
            <w:r>
              <w:rPr>
                <w:sz w:val="20"/>
                <w:szCs w:val="20"/>
              </w:rPr>
              <w:t>AVAMAR 1 TB INCR CAPACITY LICENSE</w:t>
            </w:r>
          </w:p>
        </w:tc>
        <w:tc>
          <w:tcPr>
            <w:tcW w:w="0" w:type="auto"/>
            <w:tcMar>
              <w:top w:w="30" w:type="dxa"/>
              <w:left w:w="30" w:type="dxa"/>
              <w:bottom w:w="20" w:type="dxa"/>
              <w:right w:w="30" w:type="dxa"/>
            </w:tcMar>
          </w:tcPr>
          <w:p w:rsidR="00A463F1" w:rsidRDefault="000579CD">
            <w:pPr>
              <w:rPr>
                <w:sz w:val="20"/>
                <w:szCs w:val="20"/>
              </w:rPr>
            </w:pPr>
            <w:r>
              <w:rPr>
                <w:sz w:val="20"/>
                <w:szCs w:val="20"/>
              </w:rPr>
              <w:t>14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456-103-950</w:t>
            </w:r>
          </w:p>
        </w:tc>
        <w:tc>
          <w:tcPr>
            <w:tcW w:w="0" w:type="auto"/>
            <w:tcMar>
              <w:top w:w="30" w:type="dxa"/>
              <w:left w:w="30" w:type="dxa"/>
              <w:bottom w:w="20" w:type="dxa"/>
              <w:right w:w="30" w:type="dxa"/>
            </w:tcMar>
          </w:tcPr>
          <w:p w:rsidR="00A463F1" w:rsidRDefault="000579CD">
            <w:pPr>
              <w:rPr>
                <w:sz w:val="20"/>
                <w:szCs w:val="20"/>
              </w:rPr>
            </w:pPr>
            <w:r>
              <w:rPr>
                <w:sz w:val="20"/>
                <w:szCs w:val="20"/>
              </w:rPr>
              <w:t>Backup and Recovery Manager Avamar</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M-PRESWDD-H1</w:t>
            </w:r>
          </w:p>
        </w:tc>
        <w:tc>
          <w:tcPr>
            <w:tcW w:w="0" w:type="auto"/>
            <w:tcMar>
              <w:top w:w="30" w:type="dxa"/>
              <w:left w:w="30" w:type="dxa"/>
              <w:bottom w:w="20" w:type="dxa"/>
              <w:right w:w="30" w:type="dxa"/>
            </w:tcMar>
          </w:tcPr>
          <w:p w:rsidR="00A463F1" w:rsidRDefault="000579CD">
            <w:pPr>
              <w:rPr>
                <w:sz w:val="20"/>
                <w:szCs w:val="20"/>
              </w:rPr>
            </w:pPr>
            <w:r>
              <w:rPr>
                <w:sz w:val="20"/>
                <w:szCs w:val="20"/>
              </w:rPr>
              <w:t>PREMIUM SOFTWARE SUPPORT (DD)</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WU-PREHWB-M00</w:t>
            </w:r>
          </w:p>
        </w:tc>
        <w:tc>
          <w:tcPr>
            <w:tcW w:w="0" w:type="auto"/>
            <w:tcMar>
              <w:top w:w="30" w:type="dxa"/>
              <w:left w:w="30" w:type="dxa"/>
              <w:bottom w:w="20" w:type="dxa"/>
              <w:right w:w="30" w:type="dxa"/>
            </w:tcMar>
          </w:tcPr>
          <w:p w:rsidR="00A463F1" w:rsidRDefault="000579CD">
            <w:pPr>
              <w:rPr>
                <w:sz w:val="20"/>
                <w:szCs w:val="20"/>
              </w:rPr>
            </w:pPr>
            <w:r>
              <w:rPr>
                <w:sz w:val="20"/>
                <w:szCs w:val="20"/>
              </w:rPr>
              <w:t>Premium Hardware Support-WARR UPG(ANDL)</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M-PREHWDP-M1</w:t>
            </w:r>
          </w:p>
        </w:tc>
        <w:tc>
          <w:tcPr>
            <w:tcW w:w="0" w:type="auto"/>
            <w:tcMar>
              <w:top w:w="30" w:type="dxa"/>
              <w:left w:w="30" w:type="dxa"/>
              <w:bottom w:w="20" w:type="dxa"/>
              <w:right w:w="30" w:type="dxa"/>
            </w:tcMar>
          </w:tcPr>
          <w:p w:rsidR="00A463F1" w:rsidRDefault="000579CD">
            <w:pPr>
              <w:rPr>
                <w:sz w:val="20"/>
                <w:szCs w:val="20"/>
              </w:rPr>
            </w:pPr>
            <w:r>
              <w:rPr>
                <w:sz w:val="20"/>
                <w:szCs w:val="20"/>
              </w:rPr>
              <w:t>PREMIUM HARDWARE SUPPORT</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AVMA2400FG4S</w:t>
            </w:r>
          </w:p>
        </w:tc>
        <w:tc>
          <w:tcPr>
            <w:tcW w:w="0" w:type="auto"/>
            <w:tcMar>
              <w:top w:w="30" w:type="dxa"/>
              <w:left w:w="30" w:type="dxa"/>
              <w:bottom w:w="20" w:type="dxa"/>
              <w:right w:w="30" w:type="dxa"/>
            </w:tcMar>
          </w:tcPr>
          <w:p w:rsidR="00A463F1" w:rsidRDefault="000579CD">
            <w:pPr>
              <w:rPr>
                <w:sz w:val="20"/>
                <w:szCs w:val="20"/>
              </w:rPr>
            </w:pPr>
            <w:r>
              <w:rPr>
                <w:sz w:val="20"/>
                <w:szCs w:val="20"/>
              </w:rPr>
              <w:t>AVAMAR G4S M2400 STORAGE NODE FLD INST</w:t>
            </w:r>
          </w:p>
        </w:tc>
        <w:tc>
          <w:tcPr>
            <w:tcW w:w="0" w:type="auto"/>
            <w:tcMar>
              <w:top w:w="30" w:type="dxa"/>
              <w:left w:w="30" w:type="dxa"/>
              <w:bottom w:w="20" w:type="dxa"/>
              <w:right w:w="30" w:type="dxa"/>
            </w:tcMar>
          </w:tcPr>
          <w:p w:rsidR="00A463F1" w:rsidRDefault="000579CD">
            <w:pPr>
              <w:rPr>
                <w:sz w:val="20"/>
                <w:szCs w:val="20"/>
              </w:rPr>
            </w:pPr>
            <w:r>
              <w:rPr>
                <w:sz w:val="20"/>
                <w:szCs w:val="20"/>
              </w:rPr>
              <w:t>2</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C13-PWR-7</w:t>
            </w:r>
          </w:p>
        </w:tc>
        <w:tc>
          <w:tcPr>
            <w:tcW w:w="0" w:type="auto"/>
            <w:tcMar>
              <w:top w:w="30" w:type="dxa"/>
              <w:left w:w="30" w:type="dxa"/>
              <w:bottom w:w="20" w:type="dxa"/>
              <w:right w:w="30" w:type="dxa"/>
            </w:tcMar>
          </w:tcPr>
          <w:p w:rsidR="00A463F1" w:rsidRDefault="000579CD">
            <w:pPr>
              <w:rPr>
                <w:sz w:val="20"/>
                <w:szCs w:val="20"/>
              </w:rPr>
            </w:pPr>
            <w:r>
              <w:rPr>
                <w:sz w:val="20"/>
                <w:szCs w:val="20"/>
              </w:rPr>
              <w:t>2 C13 PWRCORDS W/ CEE7/7 PLUGS 250V 10A</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DSBRLKT-B</w:t>
            </w:r>
          </w:p>
        </w:tc>
        <w:tc>
          <w:tcPr>
            <w:tcW w:w="0" w:type="auto"/>
            <w:tcMar>
              <w:top w:w="30" w:type="dxa"/>
              <w:left w:w="30" w:type="dxa"/>
              <w:bottom w:w="20" w:type="dxa"/>
              <w:right w:w="30" w:type="dxa"/>
            </w:tcMar>
          </w:tcPr>
          <w:p w:rsidR="00A463F1" w:rsidRDefault="000579CD">
            <w:pPr>
              <w:rPr>
                <w:sz w:val="20"/>
                <w:szCs w:val="20"/>
              </w:rPr>
            </w:pPr>
            <w:r>
              <w:rPr>
                <w:sz w:val="20"/>
                <w:szCs w:val="20"/>
              </w:rPr>
              <w:t>DSB SW GEN RCK KIT -B</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DS-300B-8G</w:t>
            </w:r>
          </w:p>
        </w:tc>
        <w:tc>
          <w:tcPr>
            <w:tcW w:w="0" w:type="auto"/>
            <w:tcMar>
              <w:top w:w="30" w:type="dxa"/>
              <w:left w:w="30" w:type="dxa"/>
              <w:bottom w:w="20" w:type="dxa"/>
              <w:right w:w="30" w:type="dxa"/>
            </w:tcMar>
          </w:tcPr>
          <w:p w:rsidR="00A463F1" w:rsidRDefault="000579CD">
            <w:pPr>
              <w:rPr>
                <w:sz w:val="20"/>
                <w:szCs w:val="20"/>
              </w:rPr>
            </w:pPr>
            <w:r>
              <w:rPr>
                <w:sz w:val="20"/>
                <w:szCs w:val="20"/>
              </w:rPr>
              <w:t>DS-300B 8/24P 8G BASE SWITCH</w:t>
            </w:r>
          </w:p>
        </w:tc>
        <w:tc>
          <w:tcPr>
            <w:tcW w:w="0" w:type="auto"/>
            <w:tcMar>
              <w:top w:w="30" w:type="dxa"/>
              <w:left w:w="30" w:type="dxa"/>
              <w:bottom w:w="20" w:type="dxa"/>
              <w:right w:w="30" w:type="dxa"/>
            </w:tcMar>
          </w:tcPr>
          <w:p w:rsidR="00A463F1" w:rsidRDefault="000579CD">
            <w:pPr>
              <w:rPr>
                <w:sz w:val="20"/>
                <w:szCs w:val="20"/>
              </w:rPr>
            </w:pPr>
            <w:r>
              <w:rPr>
                <w:sz w:val="20"/>
                <w:szCs w:val="20"/>
              </w:rPr>
              <w:t>4</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M-PREHW-001</w:t>
            </w:r>
          </w:p>
        </w:tc>
        <w:tc>
          <w:tcPr>
            <w:tcW w:w="0" w:type="auto"/>
            <w:tcMar>
              <w:top w:w="30" w:type="dxa"/>
              <w:left w:w="30" w:type="dxa"/>
              <w:bottom w:w="20" w:type="dxa"/>
              <w:right w:w="30" w:type="dxa"/>
            </w:tcMar>
          </w:tcPr>
          <w:p w:rsidR="00A463F1" w:rsidRDefault="000579CD">
            <w:pPr>
              <w:rPr>
                <w:sz w:val="20"/>
                <w:szCs w:val="20"/>
              </w:rPr>
            </w:pPr>
            <w:r>
              <w:rPr>
                <w:sz w:val="20"/>
                <w:szCs w:val="20"/>
              </w:rPr>
              <w:t>PREMIUM HARDWARE SUPPORT</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WU-PREHW-001</w:t>
            </w:r>
          </w:p>
        </w:tc>
        <w:tc>
          <w:tcPr>
            <w:tcW w:w="0" w:type="auto"/>
            <w:tcMar>
              <w:top w:w="30" w:type="dxa"/>
              <w:left w:w="30" w:type="dxa"/>
              <w:bottom w:w="20" w:type="dxa"/>
              <w:right w:w="30" w:type="dxa"/>
            </w:tcMar>
          </w:tcPr>
          <w:p w:rsidR="00A463F1" w:rsidRDefault="000579CD">
            <w:pPr>
              <w:rPr>
                <w:sz w:val="20"/>
                <w:szCs w:val="20"/>
              </w:rPr>
            </w:pPr>
            <w:r>
              <w:rPr>
                <w:sz w:val="20"/>
                <w:szCs w:val="20"/>
              </w:rPr>
              <w:t>PREMIUM HARDWARE SUPPORT - WARR UPG</w:t>
            </w:r>
          </w:p>
        </w:tc>
        <w:tc>
          <w:tcPr>
            <w:tcW w:w="0" w:type="auto"/>
            <w:tcMar>
              <w:top w:w="30" w:type="dxa"/>
              <w:left w:w="30" w:type="dxa"/>
              <w:bottom w:w="20" w:type="dxa"/>
              <w:right w:w="30" w:type="dxa"/>
            </w:tcMar>
          </w:tcPr>
          <w:p w:rsidR="00A463F1" w:rsidRDefault="000579CD">
            <w:pPr>
              <w:rPr>
                <w:sz w:val="20"/>
                <w:szCs w:val="20"/>
              </w:rPr>
            </w:pPr>
            <w:r>
              <w:rPr>
                <w:sz w:val="20"/>
                <w:szCs w:val="20"/>
              </w:rPr>
              <w:t>1</w:t>
            </w:r>
          </w:p>
        </w:tc>
      </w:tr>
    </w:tbl>
    <w:p w:rsidR="00A463F1" w:rsidRDefault="00A463F1"/>
    <w:p w:rsidR="00A463F1" w:rsidRDefault="000579CD">
      <w:pPr>
        <w:pStyle w:val="Nagwek1"/>
      </w:pPr>
      <w:bookmarkStart w:id="80" w:name="scroll-bookmark-39"/>
      <w:bookmarkStart w:id="81" w:name="_Toc438125462"/>
      <w:r>
        <w:t>Wykaz systemów i aplikacji</w:t>
      </w:r>
      <w:bookmarkEnd w:id="80"/>
      <w:bookmarkEnd w:id="81"/>
    </w:p>
    <w:p w:rsidR="00A463F1" w:rsidRDefault="000579CD">
      <w:r>
        <w:t>Specyficzna i szczegółowa konfiguracja serwerów zostanie uzupełniona po etapie instalacji i wdrożenia</w:t>
      </w:r>
    </w:p>
    <w:tbl>
      <w:tblPr>
        <w:tblStyle w:val="ScrollTableNormal"/>
        <w:tblW w:w="5000" w:type="pct"/>
        <w:tblLook w:val="0020" w:firstRow="1" w:lastRow="0" w:firstColumn="0" w:lastColumn="0" w:noHBand="0" w:noVBand="0"/>
      </w:tblPr>
      <w:tblGrid>
        <w:gridCol w:w="1880"/>
        <w:gridCol w:w="2216"/>
        <w:gridCol w:w="1731"/>
        <w:gridCol w:w="2109"/>
        <w:gridCol w:w="1194"/>
      </w:tblGrid>
      <w:tr w:rsidR="00A463F1" w:rsidTr="00A463F1">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Hostname</w:t>
            </w:r>
            <w:r>
              <w:rPr>
                <w:sz w:val="20"/>
                <w:szCs w:val="20"/>
              </w:rPr>
              <w:br/>
              <w:t>(nazwa jednozn. identyfikująca maszynę)</w:t>
            </w:r>
          </w:p>
        </w:tc>
        <w:tc>
          <w:tcPr>
            <w:tcW w:w="0" w:type="auto"/>
            <w:tcMar>
              <w:top w:w="30" w:type="dxa"/>
              <w:left w:w="30" w:type="dxa"/>
              <w:bottom w:w="20" w:type="dxa"/>
              <w:right w:w="30" w:type="dxa"/>
            </w:tcMar>
          </w:tcPr>
          <w:p w:rsidR="00A463F1" w:rsidRDefault="000579CD">
            <w:pPr>
              <w:rPr>
                <w:sz w:val="20"/>
                <w:szCs w:val="20"/>
              </w:rPr>
            </w:pPr>
            <w:r>
              <w:rPr>
                <w:sz w:val="20"/>
                <w:szCs w:val="20"/>
              </w:rPr>
              <w:t>Opis konfiguracji</w:t>
            </w:r>
            <w:r>
              <w:rPr>
                <w:sz w:val="20"/>
                <w:szCs w:val="20"/>
              </w:rPr>
              <w:br/>
              <w:t>(ilość procesorów, ilość pamięci operacyjnej, pojemność dysków)</w:t>
            </w:r>
          </w:p>
        </w:tc>
        <w:tc>
          <w:tcPr>
            <w:tcW w:w="0" w:type="auto"/>
            <w:tcMar>
              <w:top w:w="30" w:type="dxa"/>
              <w:left w:w="30" w:type="dxa"/>
              <w:bottom w:w="20" w:type="dxa"/>
              <w:right w:w="30" w:type="dxa"/>
            </w:tcMar>
          </w:tcPr>
          <w:p w:rsidR="00A463F1" w:rsidRDefault="000579CD">
            <w:pPr>
              <w:rPr>
                <w:sz w:val="20"/>
                <w:szCs w:val="20"/>
              </w:rPr>
            </w:pPr>
            <w:r>
              <w:rPr>
                <w:sz w:val="20"/>
                <w:szCs w:val="20"/>
              </w:rPr>
              <w:t>System operacyjny</w:t>
            </w:r>
            <w:r>
              <w:rPr>
                <w:sz w:val="20"/>
                <w:szCs w:val="20"/>
              </w:rPr>
              <w:br/>
              <w:t>(Nazwa, Wersja, Patch, ServicePack itp)</w:t>
            </w:r>
          </w:p>
        </w:tc>
        <w:tc>
          <w:tcPr>
            <w:tcW w:w="0" w:type="auto"/>
            <w:tcMar>
              <w:top w:w="30" w:type="dxa"/>
              <w:left w:w="30" w:type="dxa"/>
              <w:bottom w:w="20" w:type="dxa"/>
              <w:right w:w="30" w:type="dxa"/>
            </w:tcMar>
          </w:tcPr>
          <w:p w:rsidR="00A463F1" w:rsidRDefault="000579CD">
            <w:pPr>
              <w:rPr>
                <w:sz w:val="20"/>
                <w:szCs w:val="20"/>
              </w:rPr>
            </w:pPr>
            <w:r>
              <w:rPr>
                <w:sz w:val="20"/>
                <w:szCs w:val="20"/>
              </w:rPr>
              <w:t>Oprogramowanie dodatkowe</w:t>
            </w:r>
            <w:r>
              <w:rPr>
                <w:sz w:val="20"/>
                <w:szCs w:val="20"/>
              </w:rPr>
              <w:br/>
              <w:t>(Nazwa, Wersja, Patch, ServicePack itp)</w:t>
            </w:r>
          </w:p>
        </w:tc>
        <w:tc>
          <w:tcPr>
            <w:tcW w:w="0" w:type="auto"/>
            <w:tcMar>
              <w:top w:w="30" w:type="dxa"/>
              <w:left w:w="30" w:type="dxa"/>
              <w:bottom w:w="20" w:type="dxa"/>
              <w:right w:w="30" w:type="dxa"/>
            </w:tcMar>
          </w:tcPr>
          <w:p w:rsidR="00A463F1" w:rsidRDefault="000579CD">
            <w:pPr>
              <w:rPr>
                <w:sz w:val="20"/>
                <w:szCs w:val="20"/>
              </w:rPr>
            </w:pPr>
            <w:r>
              <w:rPr>
                <w:sz w:val="20"/>
                <w:szCs w:val="20"/>
              </w:rPr>
              <w:t>CPD</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FE-SmartCity-WWW1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FE-SmartCity-WWW2</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FE-Portal-WWW1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FE-Portal-WWW2</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BE-Portal-App1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BE-Portal-App2</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BE-SmartCity-App1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BE-SmartCity-App2</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BE-SmartCity-App3</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BE-ESB-App1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BE-ESB-App2</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BE-OB-SOPApp1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BE-OB-MSOPApp1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BE-Other-SOKApp1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BE-Other-GISApp1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BE-Other-WDApp1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BE-BD-D1</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BE-BD-D2</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Podstawowe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FE-SmartCity-WWW1b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FE-SmartCity-WWW2b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FE-Portal-WWW1b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FE-Portal-WWW2b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BE-Portal-App1b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BE-Portal-App2b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BE-SmartCity-App1b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BE-SmartCity-App2b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BE-SmartCity-App3b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BE-ESB-App1b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BE-ESB-App2b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BE-OB-SOPApp1b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BE-OB-MSOPApp1b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BE-Other-SOKApp1b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BE-Other-GISApp1b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BE-Other-WDApp1b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BE-BD-D1b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r w:rsidR="00A463F1" w:rsidTr="00A463F1">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BE-BD-D2b</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0579CD">
            <w:pPr>
              <w:rPr>
                <w:sz w:val="20"/>
                <w:szCs w:val="20"/>
              </w:rPr>
            </w:pPr>
            <w:r>
              <w:rPr>
                <w:sz w:val="20"/>
                <w:szCs w:val="20"/>
              </w:rPr>
              <w:t>Zapasowe</w:t>
            </w:r>
          </w:p>
        </w:tc>
      </w:tr>
    </w:tbl>
    <w:p w:rsidR="00A463F1" w:rsidRDefault="00A463F1"/>
    <w:p w:rsidR="00A463F1" w:rsidRDefault="000579CD">
      <w:pPr>
        <w:pStyle w:val="Nagwek1"/>
      </w:pPr>
      <w:bookmarkStart w:id="82" w:name="scroll-bookmark-40"/>
      <w:bookmarkStart w:id="83" w:name="_Toc438125463"/>
      <w:r>
        <w:t>Planowanie ciągłości działania i procedury odtworzeniowe.</w:t>
      </w:r>
      <w:bookmarkEnd w:id="82"/>
      <w:bookmarkEnd w:id="83"/>
    </w:p>
    <w:p w:rsidR="00A463F1" w:rsidRDefault="000579CD">
      <w:r>
        <w:t>Dla systemów zostanie utworzony plan ciągłości działania zgodnie z załącznikiem Z1 do niniejszego dokumentu. Informacja do uzupełnienia po etapie wdrożenia.</w:t>
      </w:r>
    </w:p>
    <w:p w:rsidR="00A463F1" w:rsidRDefault="00A463F1"/>
    <w:p w:rsidR="00A463F1" w:rsidRDefault="000579CD">
      <w:pPr>
        <w:pStyle w:val="Nagwek1"/>
      </w:pPr>
      <w:bookmarkStart w:id="84" w:name="scroll-bookmark-41"/>
      <w:bookmarkStart w:id="85" w:name="_Toc438125464"/>
      <w:r>
        <w:t>Mechanizmy zapewniające zgodność z Ustawą o Ochronie Danych Osobowych</w:t>
      </w:r>
      <w:bookmarkEnd w:id="84"/>
      <w:bookmarkEnd w:id="85"/>
    </w:p>
    <w:p w:rsidR="00A463F1" w:rsidRDefault="000579CD">
      <w:pPr>
        <w:pStyle w:val="Nagwek2"/>
      </w:pPr>
      <w:bookmarkStart w:id="86" w:name="scroll-bookmark-42"/>
      <w:bookmarkStart w:id="87" w:name="_Toc438125465"/>
      <w:r>
        <w:t>Wykaz zbiorów danych osobowych</w:t>
      </w:r>
      <w:bookmarkEnd w:id="86"/>
      <w:bookmarkEnd w:id="87"/>
    </w:p>
    <w:tbl>
      <w:tblPr>
        <w:tblStyle w:val="ScrollTableNormal"/>
        <w:tblW w:w="5000" w:type="pct"/>
        <w:tblLook w:val="0020" w:firstRow="1" w:lastRow="0" w:firstColumn="0" w:lastColumn="0" w:noHBand="0" w:noVBand="0"/>
      </w:tblPr>
      <w:tblGrid>
        <w:gridCol w:w="2102"/>
        <w:gridCol w:w="3163"/>
        <w:gridCol w:w="2432"/>
        <w:gridCol w:w="1433"/>
      </w:tblGrid>
      <w:tr w:rsidR="00A463F1" w:rsidTr="00A463F1">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Zbiór danych osobowych</w:t>
            </w:r>
          </w:p>
        </w:tc>
        <w:tc>
          <w:tcPr>
            <w:tcW w:w="0" w:type="auto"/>
            <w:tcMar>
              <w:top w:w="30" w:type="dxa"/>
              <w:left w:w="30" w:type="dxa"/>
              <w:bottom w:w="20" w:type="dxa"/>
              <w:right w:w="30" w:type="dxa"/>
            </w:tcMar>
          </w:tcPr>
          <w:p w:rsidR="00A463F1" w:rsidRDefault="000579CD">
            <w:pPr>
              <w:rPr>
                <w:sz w:val="20"/>
                <w:szCs w:val="20"/>
              </w:rPr>
            </w:pPr>
            <w:r>
              <w:rPr>
                <w:sz w:val="20"/>
                <w:szCs w:val="20"/>
              </w:rPr>
              <w:t>Precyzyjna lokalizacja zbioru</w:t>
            </w:r>
            <w:r>
              <w:rPr>
                <w:sz w:val="20"/>
                <w:szCs w:val="20"/>
              </w:rPr>
              <w:br/>
              <w:t>(budynek, pomieszczenie, nazwa komputera lub innego urządzenia itp.)</w:t>
            </w:r>
          </w:p>
        </w:tc>
        <w:tc>
          <w:tcPr>
            <w:tcW w:w="0" w:type="auto"/>
            <w:tcMar>
              <w:top w:w="30" w:type="dxa"/>
              <w:left w:w="30" w:type="dxa"/>
              <w:bottom w:w="20" w:type="dxa"/>
              <w:right w:w="30" w:type="dxa"/>
            </w:tcMar>
          </w:tcPr>
          <w:p w:rsidR="00A463F1" w:rsidRDefault="000579CD">
            <w:pPr>
              <w:rPr>
                <w:sz w:val="20"/>
                <w:szCs w:val="20"/>
              </w:rPr>
            </w:pPr>
            <w:r>
              <w:rPr>
                <w:sz w:val="20"/>
                <w:szCs w:val="20"/>
              </w:rPr>
              <w:t>Moduł/Komponent przetwarzający dane</w:t>
            </w:r>
          </w:p>
        </w:tc>
        <w:tc>
          <w:tcPr>
            <w:tcW w:w="0" w:type="auto"/>
            <w:tcMar>
              <w:top w:w="30" w:type="dxa"/>
              <w:left w:w="30" w:type="dxa"/>
              <w:bottom w:w="20" w:type="dxa"/>
              <w:right w:w="30" w:type="dxa"/>
            </w:tcMar>
          </w:tcPr>
          <w:p w:rsidR="00A463F1" w:rsidRDefault="000579CD">
            <w:pPr>
              <w:rPr>
                <w:sz w:val="20"/>
                <w:szCs w:val="20"/>
              </w:rPr>
            </w:pPr>
            <w:r>
              <w:rPr>
                <w:sz w:val="20"/>
                <w:szCs w:val="20"/>
              </w:rPr>
              <w:t>Informacje dodatkowe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Zbiór danych klientów detalicznych i hurtowych</w:t>
            </w: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c>
          <w:tcPr>
            <w:tcW w:w="0" w:type="auto"/>
            <w:tcMar>
              <w:top w:w="30" w:type="dxa"/>
              <w:left w:w="30" w:type="dxa"/>
              <w:bottom w:w="20" w:type="dxa"/>
              <w:right w:w="30" w:type="dxa"/>
            </w:tcMar>
          </w:tcPr>
          <w:p w:rsidR="00A463F1" w:rsidRDefault="00A463F1">
            <w:pPr>
              <w:rPr>
                <w:sz w:val="20"/>
                <w:szCs w:val="20"/>
              </w:rPr>
            </w:pPr>
          </w:p>
        </w:tc>
      </w:tr>
    </w:tbl>
    <w:p w:rsidR="00A463F1" w:rsidRDefault="000579CD">
      <w:r>
        <w:t>Informacja do uzupełnienia po akceptacji zakresu danych z GIODO</w:t>
      </w:r>
    </w:p>
    <w:p w:rsidR="00A463F1" w:rsidRDefault="00A463F1"/>
    <w:p w:rsidR="00A463F1" w:rsidRDefault="000579CD">
      <w:pPr>
        <w:pStyle w:val="Nagwek2"/>
      </w:pPr>
      <w:bookmarkStart w:id="88" w:name="scroll-bookmark-43"/>
      <w:bookmarkStart w:id="89" w:name="_Toc438125466"/>
      <w:r>
        <w:t>Szczegółowy opis struktury zbiorów danych</w:t>
      </w:r>
      <w:bookmarkEnd w:id="88"/>
      <w:bookmarkEnd w:id="89"/>
    </w:p>
    <w:tbl>
      <w:tblPr>
        <w:tblStyle w:val="ScrollTableNormal"/>
        <w:tblW w:w="5000" w:type="pct"/>
        <w:tblLook w:val="0020" w:firstRow="1" w:lastRow="0" w:firstColumn="0" w:lastColumn="0" w:noHBand="0" w:noVBand="0"/>
      </w:tblPr>
      <w:tblGrid>
        <w:gridCol w:w="2255"/>
        <w:gridCol w:w="6875"/>
      </w:tblGrid>
      <w:tr w:rsidR="00A463F1" w:rsidTr="00A463F1">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Zbiór danych osobowych</w:t>
            </w:r>
          </w:p>
        </w:tc>
        <w:tc>
          <w:tcPr>
            <w:tcW w:w="0" w:type="auto"/>
            <w:tcMar>
              <w:top w:w="30" w:type="dxa"/>
              <w:left w:w="30" w:type="dxa"/>
              <w:bottom w:w="20" w:type="dxa"/>
              <w:right w:w="30" w:type="dxa"/>
            </w:tcMar>
          </w:tcPr>
          <w:p w:rsidR="00A463F1" w:rsidRDefault="000579CD">
            <w:pPr>
              <w:rPr>
                <w:sz w:val="20"/>
                <w:szCs w:val="20"/>
              </w:rPr>
            </w:pPr>
            <w:r>
              <w:rPr>
                <w:sz w:val="20"/>
                <w:szCs w:val="20"/>
              </w:rPr>
              <w:t>Precyzyjny opis zakresu przetwarzanych informacji oraz struktury zbioru</w:t>
            </w:r>
            <w:r>
              <w:rPr>
                <w:sz w:val="20"/>
                <w:szCs w:val="20"/>
              </w:rPr>
              <w:br/>
              <w:t>(w tym wskazanie poszczególnych pól informacyjnych oraz powiązań między nimi)</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Dane osobowe obywateli</w:t>
            </w:r>
          </w:p>
        </w:tc>
        <w:tc>
          <w:tcPr>
            <w:tcW w:w="0" w:type="auto"/>
            <w:tcMar>
              <w:top w:w="30" w:type="dxa"/>
              <w:left w:w="30" w:type="dxa"/>
              <w:bottom w:w="20" w:type="dxa"/>
              <w:right w:w="30" w:type="dxa"/>
            </w:tcMar>
          </w:tcPr>
          <w:p w:rsidR="00A463F1" w:rsidRDefault="000579CD">
            <w:pPr>
              <w:rPr>
                <w:sz w:val="20"/>
                <w:szCs w:val="20"/>
              </w:rPr>
            </w:pPr>
            <w:r>
              <w:rPr>
                <w:sz w:val="20"/>
                <w:szCs w:val="20"/>
              </w:rPr>
              <w:t>· Imię pracownika</w:t>
            </w:r>
            <w:r>
              <w:rPr>
                <w:sz w:val="20"/>
                <w:szCs w:val="20"/>
              </w:rPr>
              <w:br/>
              <w:t>· Drugie imię pracownika</w:t>
            </w:r>
            <w:r>
              <w:rPr>
                <w:sz w:val="20"/>
                <w:szCs w:val="20"/>
              </w:rPr>
              <w:br/>
              <w:t>· Nazwisko pracownika</w:t>
            </w:r>
            <w:r>
              <w:rPr>
                <w:sz w:val="20"/>
                <w:szCs w:val="20"/>
              </w:rPr>
              <w:br/>
              <w:t>· Login pracownika</w:t>
            </w:r>
            <w:r>
              <w:rPr>
                <w:sz w:val="20"/>
                <w:szCs w:val="20"/>
              </w:rPr>
              <w:br/>
              <w:t>· PESEL – nr identyfikacyjny PESEL danej osoby</w:t>
            </w:r>
            <w:r>
              <w:rPr>
                <w:sz w:val="20"/>
                <w:szCs w:val="20"/>
              </w:rPr>
              <w:br/>
              <w:t>· Adres e-mail danej osoby</w:t>
            </w:r>
            <w:r>
              <w:rPr>
                <w:sz w:val="20"/>
                <w:szCs w:val="20"/>
              </w:rPr>
              <w:br/>
              <w:t>· Numer telefonu komórkowego (służbowego)</w:t>
            </w:r>
            <w:r>
              <w:rPr>
                <w:sz w:val="20"/>
                <w:szCs w:val="20"/>
              </w:rPr>
              <w:br/>
              <w:t>· Numer telefonu stacjonarnego (służbowego)</w:t>
            </w:r>
          </w:p>
        </w:tc>
      </w:tr>
    </w:tbl>
    <w:p w:rsidR="00A463F1" w:rsidRDefault="000579CD">
      <w:r>
        <w:t>Informacja do uzupełnienia po akceptacji zakresu danych z GIODO</w:t>
      </w:r>
    </w:p>
    <w:p w:rsidR="00A463F1" w:rsidRDefault="00A463F1"/>
    <w:p w:rsidR="00A463F1" w:rsidRDefault="000579CD">
      <w:pPr>
        <w:pStyle w:val="Nagwek2"/>
      </w:pPr>
      <w:bookmarkStart w:id="90" w:name="scroll-bookmark-44"/>
      <w:bookmarkStart w:id="91" w:name="_Toc438125467"/>
      <w:r>
        <w:t>Szczegółowy opis mechanizmów rejestrujących dostęp do danych osobowych</w:t>
      </w:r>
      <w:bookmarkEnd w:id="90"/>
      <w:bookmarkEnd w:id="91"/>
    </w:p>
    <w:tbl>
      <w:tblPr>
        <w:tblStyle w:val="ScrollTableNormal"/>
        <w:tblW w:w="5000" w:type="pct"/>
        <w:tblLook w:val="0020" w:firstRow="1" w:lastRow="0" w:firstColumn="0" w:lastColumn="0" w:noHBand="0" w:noVBand="0"/>
      </w:tblPr>
      <w:tblGrid>
        <w:gridCol w:w="2087"/>
        <w:gridCol w:w="7043"/>
      </w:tblGrid>
      <w:tr w:rsidR="00A463F1" w:rsidTr="00A463F1">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Zbiór danych osobowych</w:t>
            </w:r>
          </w:p>
        </w:tc>
        <w:tc>
          <w:tcPr>
            <w:tcW w:w="0" w:type="auto"/>
            <w:tcMar>
              <w:top w:w="30" w:type="dxa"/>
              <w:left w:w="30" w:type="dxa"/>
              <w:bottom w:w="20" w:type="dxa"/>
              <w:right w:w="30" w:type="dxa"/>
            </w:tcMar>
          </w:tcPr>
          <w:p w:rsidR="00A463F1" w:rsidRDefault="000579CD">
            <w:pPr>
              <w:rPr>
                <w:sz w:val="20"/>
                <w:szCs w:val="20"/>
              </w:rPr>
            </w:pPr>
            <w:r>
              <w:rPr>
                <w:sz w:val="20"/>
                <w:szCs w:val="20"/>
              </w:rPr>
              <w:t>Opis mechanizmu</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Zbiór danych klientów karty aglomeracyjnej</w:t>
            </w:r>
          </w:p>
        </w:tc>
        <w:tc>
          <w:tcPr>
            <w:tcW w:w="0" w:type="auto"/>
            <w:tcMar>
              <w:top w:w="30" w:type="dxa"/>
              <w:left w:w="30" w:type="dxa"/>
              <w:bottom w:w="20" w:type="dxa"/>
              <w:right w:w="30" w:type="dxa"/>
            </w:tcMar>
          </w:tcPr>
          <w:p w:rsidR="00A463F1" w:rsidRDefault="000579CD">
            <w:pPr>
              <w:numPr>
                <w:ilvl w:val="0"/>
                <w:numId w:val="26"/>
              </w:numPr>
              <w:rPr>
                <w:sz w:val="20"/>
                <w:szCs w:val="20"/>
              </w:rPr>
            </w:pPr>
            <w:r>
              <w:rPr>
                <w:sz w:val="20"/>
                <w:szCs w:val="20"/>
              </w:rPr>
              <w:t>Logowanie do aplikacji. Dostęp do zbioru danych osobowych możliwy jest tylko i wyłącznie po zalogowaniu do aplikacji z użyciem identyfikatora i hasła. Hasła są przechowywane w systemie, uwierzytelnienie odbywa się z wykorzystaniem</w:t>
            </w:r>
          </w:p>
          <w:p w:rsidR="00A463F1" w:rsidRDefault="000579CD">
            <w:pPr>
              <w:numPr>
                <w:ilvl w:val="0"/>
                <w:numId w:val="26"/>
              </w:numPr>
              <w:rPr>
                <w:sz w:val="20"/>
                <w:szCs w:val="20"/>
              </w:rPr>
            </w:pPr>
            <w:r>
              <w:rPr>
                <w:sz w:val="20"/>
                <w:szCs w:val="20"/>
              </w:rPr>
              <w:t>Odnotowanie w logu aplikacji zalogowania użytkownika do systemu,</w:t>
            </w:r>
          </w:p>
          <w:p w:rsidR="00A463F1" w:rsidRDefault="000579CD">
            <w:pPr>
              <w:numPr>
                <w:ilvl w:val="0"/>
                <w:numId w:val="26"/>
              </w:numPr>
              <w:rPr>
                <w:sz w:val="20"/>
                <w:szCs w:val="20"/>
              </w:rPr>
            </w:pPr>
            <w:r>
              <w:rPr>
                <w:sz w:val="20"/>
                <w:szCs w:val="20"/>
              </w:rPr>
              <w:t>Odnotowanie w logu aplikacji każdej modyfikacji w systemie</w:t>
            </w:r>
          </w:p>
          <w:p w:rsidR="00A463F1" w:rsidRDefault="00A463F1"/>
        </w:tc>
      </w:tr>
    </w:tbl>
    <w:p w:rsidR="00A463F1" w:rsidRDefault="000579CD">
      <w:r>
        <w:t>Informacja do uzupełnienia po akceptacji zakresu danych z GIODO</w:t>
      </w:r>
    </w:p>
    <w:p w:rsidR="00A463F1" w:rsidRDefault="00A463F1"/>
    <w:p w:rsidR="00A463F1" w:rsidRDefault="000579CD">
      <w:pPr>
        <w:pStyle w:val="Nagwek2"/>
      </w:pPr>
      <w:bookmarkStart w:id="92" w:name="scroll-bookmark-45"/>
      <w:bookmarkStart w:id="93" w:name="_Toc438125468"/>
      <w:r>
        <w:t>Sposób przepływu danych osobowych pomiędzy częściami Systemu</w:t>
      </w:r>
      <w:bookmarkEnd w:id="92"/>
      <w:bookmarkEnd w:id="93"/>
    </w:p>
    <w:tbl>
      <w:tblPr>
        <w:tblStyle w:val="ScrollTableNormal"/>
        <w:tblW w:w="5000" w:type="pct"/>
        <w:tblLook w:val="0020" w:firstRow="1" w:lastRow="0" w:firstColumn="0" w:lastColumn="0" w:noHBand="0" w:noVBand="0"/>
      </w:tblPr>
      <w:tblGrid>
        <w:gridCol w:w="2436"/>
        <w:gridCol w:w="1901"/>
        <w:gridCol w:w="4793"/>
      </w:tblGrid>
      <w:tr w:rsidR="00A463F1" w:rsidTr="00A463F1">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Strona udostępniająca zbiór danych</w:t>
            </w:r>
            <w:r>
              <w:rPr>
                <w:sz w:val="20"/>
                <w:szCs w:val="20"/>
              </w:rPr>
              <w:br/>
              <w:t>(system, moduł/komponent)</w:t>
            </w:r>
          </w:p>
        </w:tc>
        <w:tc>
          <w:tcPr>
            <w:tcW w:w="0" w:type="auto"/>
            <w:tcMar>
              <w:top w:w="30" w:type="dxa"/>
              <w:left w:w="30" w:type="dxa"/>
              <w:bottom w:w="20" w:type="dxa"/>
              <w:right w:w="30" w:type="dxa"/>
            </w:tcMar>
          </w:tcPr>
          <w:p w:rsidR="00A463F1" w:rsidRDefault="000579CD">
            <w:pPr>
              <w:rPr>
                <w:sz w:val="20"/>
                <w:szCs w:val="20"/>
              </w:rPr>
            </w:pPr>
            <w:r>
              <w:rPr>
                <w:sz w:val="20"/>
                <w:szCs w:val="20"/>
              </w:rPr>
              <w:t>Strona operująca na zbiorze</w:t>
            </w:r>
            <w:r>
              <w:rPr>
                <w:sz w:val="20"/>
                <w:szCs w:val="20"/>
              </w:rPr>
              <w:br/>
              <w:t>(np. odbierająca, zapisująca itp.)</w:t>
            </w:r>
          </w:p>
        </w:tc>
        <w:tc>
          <w:tcPr>
            <w:tcW w:w="0" w:type="auto"/>
            <w:tcMar>
              <w:top w:w="30" w:type="dxa"/>
              <w:left w:w="30" w:type="dxa"/>
              <w:bottom w:w="20" w:type="dxa"/>
              <w:right w:w="30" w:type="dxa"/>
            </w:tcMar>
          </w:tcPr>
          <w:p w:rsidR="00A463F1" w:rsidRDefault="000579CD">
            <w:pPr>
              <w:rPr>
                <w:sz w:val="20"/>
                <w:szCs w:val="20"/>
              </w:rPr>
            </w:pPr>
            <w:r>
              <w:rPr>
                <w:sz w:val="20"/>
                <w:szCs w:val="20"/>
              </w:rPr>
              <w:t>Szczegółowy opis zakresu informacji oraz sposobu przepływu danych</w:t>
            </w:r>
            <w:r>
              <w:rPr>
                <w:sz w:val="20"/>
                <w:szCs w:val="20"/>
              </w:rPr>
              <w:br/>
              <w:t>(zakres, podmioty, sposoby: automatyczny (np. Internet), manualny (np. przepisywanie), inne istotne informacje)</w:t>
            </w:r>
          </w:p>
        </w:tc>
      </w:tr>
      <w:tr w:rsidR="00A463F1" w:rsidTr="00A463F1">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A463F1" w:rsidRDefault="000579CD">
            <w:pPr>
              <w:rPr>
                <w:sz w:val="20"/>
                <w:szCs w:val="20"/>
              </w:rPr>
            </w:pPr>
            <w:r>
              <w:rPr>
                <w:sz w:val="20"/>
                <w:szCs w:val="20"/>
              </w:rPr>
              <w:t>Zewnętrzny system</w:t>
            </w:r>
          </w:p>
        </w:tc>
        <w:tc>
          <w:tcPr>
            <w:tcW w:w="0" w:type="auto"/>
            <w:tcMar>
              <w:top w:w="30" w:type="dxa"/>
              <w:left w:w="30" w:type="dxa"/>
              <w:bottom w:w="20" w:type="dxa"/>
              <w:right w:w="30" w:type="dxa"/>
            </w:tcMar>
          </w:tcPr>
          <w:p w:rsidR="00A463F1" w:rsidRDefault="000579CD">
            <w:pPr>
              <w:rPr>
                <w:sz w:val="20"/>
                <w:szCs w:val="20"/>
              </w:rPr>
            </w:pPr>
            <w:r>
              <w:rPr>
                <w:sz w:val="20"/>
                <w:szCs w:val="20"/>
              </w:rPr>
              <w:t>Karta Miejska</w:t>
            </w:r>
          </w:p>
        </w:tc>
        <w:tc>
          <w:tcPr>
            <w:tcW w:w="0" w:type="auto"/>
            <w:tcMar>
              <w:top w:w="30" w:type="dxa"/>
              <w:left w:w="30" w:type="dxa"/>
              <w:bottom w:w="20" w:type="dxa"/>
              <w:right w:w="30" w:type="dxa"/>
            </w:tcMar>
          </w:tcPr>
          <w:p w:rsidR="00A463F1" w:rsidRDefault="000579CD">
            <w:pPr>
              <w:rPr>
                <w:sz w:val="20"/>
                <w:szCs w:val="20"/>
              </w:rPr>
            </w:pPr>
            <w:r>
              <w:rPr>
                <w:sz w:val="20"/>
                <w:szCs w:val="20"/>
              </w:rPr>
              <w:t>pliki płaskie zawierające dane osobowe</w:t>
            </w:r>
          </w:p>
        </w:tc>
      </w:tr>
    </w:tbl>
    <w:p w:rsidR="00A463F1" w:rsidRDefault="000579CD">
      <w:r>
        <w:t>Informacja do uzupełnienia po akceptacji zakresu danych z GIODO</w:t>
      </w:r>
    </w:p>
    <w:p w:rsidR="00A463F1" w:rsidRDefault="00A463F1"/>
    <w:p w:rsidR="00A463F1" w:rsidRDefault="000579CD">
      <w:pPr>
        <w:pStyle w:val="Nagwek1"/>
      </w:pPr>
      <w:bookmarkStart w:id="94" w:name="scroll-bookmark-46"/>
      <w:bookmarkStart w:id="95" w:name="_Toc438125469"/>
      <w:r>
        <w:t>Zakończenie</w:t>
      </w:r>
      <w:bookmarkEnd w:id="94"/>
      <w:bookmarkEnd w:id="95"/>
    </w:p>
    <w:p w:rsidR="00A463F1" w:rsidRDefault="000579CD">
      <w:r>
        <w:t>Szczegółowe informacje konfiguracyjne urządzeń, sieci, aplikacji i systemów znajdują się w odrębnych dokumentach – dokumentacji technicznej i wdrożeniowej.</w:t>
      </w:r>
    </w:p>
    <w:p w:rsidR="00A463F1" w:rsidRDefault="00A463F1"/>
    <w:p w:rsidR="00A463F1" w:rsidRDefault="00A463F1"/>
    <w:p w:rsidR="00A463F1" w:rsidRDefault="00A463F1"/>
    <w:p w:rsidR="00E27465" w:rsidRDefault="008D4CC0" w:rsidP="00DE1BBC"/>
    <w:sectPr w:rsidR="00E27465" w:rsidSect="00E27465">
      <w:headerReference w:type="even" r:id="rId11"/>
      <w:headerReference w:type="default" r:id="rId12"/>
      <w:footerReference w:type="even" r:id="rId13"/>
      <w:footerReference w:type="default" r:id="rId14"/>
      <w:pgSz w:w="11906" w:h="16838" w:code="9"/>
      <w:pgMar w:top="1418" w:right="1418" w:bottom="1418" w:left="1418" w:header="454" w:footer="794" w:gutter="0"/>
      <w:pgBorders w:offsetFrom="page">
        <w:top w:val="single" w:sz="6" w:space="24" w:color="FFFFFF"/>
        <w:left w:val="single" w:sz="6" w:space="24" w:color="FFFFFF"/>
        <w:bottom w:val="single" w:sz="6" w:space="24" w:color="FFFFFF"/>
        <w:right w:val="single" w:sz="6"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875" w:rsidRDefault="000579CD">
      <w:pPr>
        <w:spacing w:before="0" w:after="0" w:line="240" w:lineRule="auto"/>
      </w:pPr>
      <w:r>
        <w:separator/>
      </w:r>
    </w:p>
  </w:endnote>
  <w:endnote w:type="continuationSeparator" w:id="0">
    <w:p w:rsidR="00415875" w:rsidRDefault="000579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404" w:rsidRDefault="000579CD" w:rsidP="0031082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F70404" w:rsidRDefault="008D4CC0" w:rsidP="00310820">
    <w:pPr>
      <w:pStyle w:val="Stopka"/>
      <w:ind w:right="360"/>
    </w:pPr>
  </w:p>
  <w:p w:rsidR="00F70404" w:rsidRDefault="008D4CC0"/>
  <w:p w:rsidR="008B4467" w:rsidRDefault="008D4CC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70B" w:rsidRDefault="000579CD" w:rsidP="00861F36">
    <w:pPr>
      <w:pStyle w:val="Stopka"/>
      <w:spacing w:before="120"/>
      <w:jc w:val="center"/>
      <w:rPr>
        <w:sz w:val="14"/>
        <w:szCs w:val="14"/>
      </w:rPr>
    </w:pPr>
    <w:r>
      <w:rPr>
        <w:noProof/>
      </w:rPr>
      <w:drawing>
        <wp:anchor distT="0" distB="0" distL="114300" distR="114300" simplePos="0" relativeHeight="251659264" behindDoc="0" locked="0" layoutInCell="1" allowOverlap="1">
          <wp:simplePos x="0" y="0"/>
          <wp:positionH relativeFrom="column">
            <wp:posOffset>4445</wp:posOffset>
          </wp:positionH>
          <wp:positionV relativeFrom="paragraph">
            <wp:posOffset>128270</wp:posOffset>
          </wp:positionV>
          <wp:extent cx="907561" cy="324000"/>
          <wp:effectExtent l="0" t="0" r="6985"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7561" cy="324000"/>
                  </a:xfrm>
                  <a:prstGeom prst="rect">
                    <a:avLst/>
                  </a:prstGeom>
                </pic:spPr>
              </pic:pic>
            </a:graphicData>
          </a:graphic>
        </wp:anchor>
      </w:drawing>
    </w:r>
    <w:r>
      <w:rPr>
        <w:noProof/>
        <w:sz w:val="14"/>
        <w:szCs w:val="14"/>
      </w:rPr>
      <w:drawing>
        <wp:anchor distT="0" distB="0" distL="114300" distR="114300" simplePos="0" relativeHeight="251658240" behindDoc="0" locked="0" layoutInCell="1" allowOverlap="1">
          <wp:simplePos x="0" y="0"/>
          <wp:positionH relativeFrom="rightMargin">
            <wp:posOffset>-1072515</wp:posOffset>
          </wp:positionH>
          <wp:positionV relativeFrom="bottomMargin">
            <wp:posOffset>161925</wp:posOffset>
          </wp:positionV>
          <wp:extent cx="1069200" cy="32400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card_LOGO-bez tła-wyświetlacz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200" cy="324000"/>
                  </a:xfrm>
                  <a:prstGeom prst="rect">
                    <a:avLst/>
                  </a:prstGeom>
                </pic:spPr>
              </pic:pic>
            </a:graphicData>
          </a:graphic>
        </wp:anchor>
      </w:drawing>
    </w:r>
  </w:p>
  <w:p w:rsidR="008B4467" w:rsidRPr="00E27465" w:rsidRDefault="000579CD" w:rsidP="00E27465">
    <w:pPr>
      <w:pStyle w:val="Stopka"/>
      <w:spacing w:before="120"/>
      <w:jc w:val="center"/>
      <w:rPr>
        <w:b/>
        <w:sz w:val="14"/>
        <w:szCs w:val="14"/>
      </w:rPr>
    </w:pPr>
    <w:r w:rsidRPr="00CC59F9">
      <w:rPr>
        <w:sz w:val="14"/>
        <w:szCs w:val="14"/>
      </w:rPr>
      <w:t xml:space="preserve">Strona </w:t>
    </w:r>
    <w:r w:rsidRPr="00CC59F9">
      <w:rPr>
        <w:b/>
        <w:sz w:val="14"/>
        <w:szCs w:val="14"/>
      </w:rPr>
      <w:fldChar w:fldCharType="begin"/>
    </w:r>
    <w:r w:rsidRPr="00CC59F9">
      <w:rPr>
        <w:b/>
        <w:sz w:val="14"/>
        <w:szCs w:val="14"/>
      </w:rPr>
      <w:instrText>PAGE  \* Arabic  \* MERGEFORMAT</w:instrText>
    </w:r>
    <w:r w:rsidRPr="00CC59F9">
      <w:rPr>
        <w:b/>
        <w:sz w:val="14"/>
        <w:szCs w:val="14"/>
      </w:rPr>
      <w:fldChar w:fldCharType="separate"/>
    </w:r>
    <w:r w:rsidR="008D4CC0">
      <w:rPr>
        <w:b/>
        <w:noProof/>
        <w:sz w:val="14"/>
        <w:szCs w:val="14"/>
      </w:rPr>
      <w:t>8</w:t>
    </w:r>
    <w:r w:rsidRPr="00CC59F9">
      <w:rPr>
        <w:b/>
        <w:sz w:val="14"/>
        <w:szCs w:val="14"/>
      </w:rPr>
      <w:fldChar w:fldCharType="end"/>
    </w:r>
    <w:r w:rsidRPr="00CC59F9">
      <w:rPr>
        <w:sz w:val="14"/>
        <w:szCs w:val="14"/>
      </w:rPr>
      <w:t xml:space="preserve"> z </w:t>
    </w:r>
    <w:r w:rsidRPr="00CC59F9">
      <w:rPr>
        <w:b/>
        <w:sz w:val="14"/>
        <w:szCs w:val="14"/>
      </w:rPr>
      <w:fldChar w:fldCharType="begin"/>
    </w:r>
    <w:r w:rsidRPr="00CC59F9">
      <w:rPr>
        <w:b/>
        <w:sz w:val="14"/>
        <w:szCs w:val="14"/>
      </w:rPr>
      <w:instrText>NUMPAGES  \* Arabic  \* MERGEFORMAT</w:instrText>
    </w:r>
    <w:r w:rsidRPr="00CC59F9">
      <w:rPr>
        <w:b/>
        <w:sz w:val="14"/>
        <w:szCs w:val="14"/>
      </w:rPr>
      <w:fldChar w:fldCharType="separate"/>
    </w:r>
    <w:r w:rsidR="008D4CC0">
      <w:rPr>
        <w:b/>
        <w:noProof/>
        <w:sz w:val="14"/>
        <w:szCs w:val="14"/>
      </w:rPr>
      <w:t>27</w:t>
    </w:r>
    <w:r w:rsidRPr="00CC59F9">
      <w:rPr>
        <w:b/>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875" w:rsidRDefault="000579CD">
      <w:pPr>
        <w:spacing w:before="0" w:after="0" w:line="240" w:lineRule="auto"/>
      </w:pPr>
      <w:r>
        <w:separator/>
      </w:r>
    </w:p>
  </w:footnote>
  <w:footnote w:type="continuationSeparator" w:id="0">
    <w:p w:rsidR="00415875" w:rsidRDefault="000579C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11C" w:rsidRDefault="008D4CC0">
    <w:pPr>
      <w:pStyle w:val="Nagwek"/>
    </w:pPr>
  </w:p>
  <w:p w:rsidR="008B4467" w:rsidRDefault="008D4CC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404" w:rsidRPr="00EA4AF6" w:rsidRDefault="000579CD" w:rsidP="00954395">
    <w:pPr>
      <w:pStyle w:val="Nagwek"/>
      <w:spacing w:after="0"/>
      <w:jc w:val="center"/>
    </w:pPr>
    <w:r>
      <w:rPr>
        <w:noProof/>
      </w:rPr>
      <w:drawing>
        <wp:inline distT="0" distB="0" distL="0" distR="0">
          <wp:extent cx="5759450" cy="944880"/>
          <wp:effectExtent l="0" t="0" r="0" b="762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44880"/>
                  </a:xfrm>
                  <a:prstGeom prst="rect">
                    <a:avLst/>
                  </a:prstGeom>
                </pic:spPr>
              </pic:pic>
            </a:graphicData>
          </a:graphic>
        </wp:inline>
      </w:drawing>
    </w:r>
  </w:p>
  <w:p w:rsidR="008B4467" w:rsidRDefault="008D4CC0" w:rsidP="00954395">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0"/>
        </w:tabs>
        <w:ind w:left="432" w:hanging="432"/>
      </w:pPr>
      <w:rPr>
        <w:rFonts w:cs="Times New Roman"/>
        <w:b w:val="0"/>
      </w:rPr>
    </w:lvl>
    <w:lvl w:ilvl="1">
      <w:start w:val="1"/>
      <w:numFmt w:val="decimal"/>
      <w:lvlText w:val="%1.%2"/>
      <w:lvlJc w:val="left"/>
      <w:pPr>
        <w:tabs>
          <w:tab w:val="num" w:pos="0"/>
        </w:tabs>
        <w:ind w:left="576" w:hanging="576"/>
      </w:pPr>
      <w:rPr>
        <w:rFonts w:cs="Times New Roman"/>
        <w:b w:val="0"/>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864" w:hanging="864"/>
      </w:pPr>
      <w:rPr>
        <w:rFonts w:cs="Times New Roman"/>
        <w:b w:val="0"/>
      </w:rPr>
    </w:lvl>
    <w:lvl w:ilvl="4">
      <w:start w:val="1"/>
      <w:numFmt w:val="decimal"/>
      <w:lvlText w:val="%1.%2.%3.%4.%5"/>
      <w:lvlJc w:val="left"/>
      <w:pPr>
        <w:tabs>
          <w:tab w:val="num" w:pos="0"/>
        </w:tabs>
        <w:ind w:left="1008" w:hanging="1008"/>
      </w:pPr>
      <w:rPr>
        <w:rFonts w:cs="Times New Roman"/>
        <w:b w:val="0"/>
      </w:rPr>
    </w:lvl>
    <w:lvl w:ilvl="5">
      <w:start w:val="1"/>
      <w:numFmt w:val="decimal"/>
      <w:lvlText w:val="%1.%2.%3.%4.%5.%6"/>
      <w:lvlJc w:val="left"/>
      <w:pPr>
        <w:tabs>
          <w:tab w:val="num" w:pos="0"/>
        </w:tabs>
        <w:ind w:left="1152" w:hanging="1152"/>
      </w:pPr>
      <w:rPr>
        <w:rFonts w:cs="Times New Roman"/>
        <w:b w:val="0"/>
      </w:rPr>
    </w:lvl>
    <w:lvl w:ilvl="6">
      <w:start w:val="1"/>
      <w:numFmt w:val="decimal"/>
      <w:lvlText w:val="%1.%2.%3.%4.%5.%6.%7"/>
      <w:lvlJc w:val="left"/>
      <w:pPr>
        <w:tabs>
          <w:tab w:val="num" w:pos="0"/>
        </w:tabs>
        <w:ind w:left="1296" w:hanging="1296"/>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584" w:hanging="1584"/>
      </w:pPr>
      <w:rPr>
        <w:rFonts w:cs="Times New Roman"/>
        <w:b w:val="0"/>
      </w:r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15:restartNumberingAfterBreak="0">
    <w:nsid w:val="05D8671F"/>
    <w:multiLevelType w:val="multilevel"/>
    <w:tmpl w:val="4044C2E6"/>
    <w:lvl w:ilvl="0">
      <w:start w:val="1"/>
      <w:numFmt w:val="decimal"/>
      <w:lvlText w:val="%1"/>
      <w:lvlJc w:val="left"/>
      <w:pPr>
        <w:tabs>
          <w:tab w:val="num" w:pos="360"/>
        </w:tabs>
        <w:ind w:left="792" w:hanging="432"/>
      </w:pPr>
      <w:rPr>
        <w:rFonts w:hint="default"/>
      </w:rPr>
    </w:lvl>
    <w:lvl w:ilvl="1">
      <w:start w:val="1"/>
      <w:numFmt w:val="decimal"/>
      <w:lvlText w:val="%1.%2"/>
      <w:lvlJc w:val="left"/>
      <w:pPr>
        <w:tabs>
          <w:tab w:val="num" w:pos="360"/>
        </w:tabs>
        <w:ind w:left="936" w:hanging="576"/>
      </w:pPr>
      <w:rPr>
        <w:rFonts w:hint="default"/>
      </w:rPr>
    </w:lvl>
    <w:lvl w:ilvl="2">
      <w:start w:val="1"/>
      <w:numFmt w:val="decimal"/>
      <w:lvlText w:val="%1.%2.%3"/>
      <w:lvlJc w:val="left"/>
      <w:pPr>
        <w:tabs>
          <w:tab w:val="num" w:pos="360"/>
        </w:tabs>
        <w:ind w:left="1080" w:hanging="720"/>
      </w:pPr>
      <w:rPr>
        <w:rFonts w:hint="default"/>
      </w:rPr>
    </w:lvl>
    <w:lvl w:ilvl="3">
      <w:start w:val="1"/>
      <w:numFmt w:val="decimal"/>
      <w:lvlText w:val="%1.%2.%3.%4"/>
      <w:lvlJc w:val="left"/>
      <w:pPr>
        <w:tabs>
          <w:tab w:val="num" w:pos="360"/>
        </w:tabs>
        <w:ind w:left="1224" w:hanging="864"/>
      </w:pPr>
      <w:rPr>
        <w:rFonts w:hint="default"/>
      </w:rPr>
    </w:lvl>
    <w:lvl w:ilvl="4">
      <w:start w:val="1"/>
      <w:numFmt w:val="decimal"/>
      <w:lvlText w:val="%1.%2.%3.%4.%5"/>
      <w:lvlJc w:val="left"/>
      <w:pPr>
        <w:tabs>
          <w:tab w:val="num" w:pos="360"/>
        </w:tabs>
        <w:ind w:left="1368" w:hanging="1008"/>
      </w:pPr>
      <w:rPr>
        <w:rFonts w:hint="default"/>
      </w:rPr>
    </w:lvl>
    <w:lvl w:ilvl="5">
      <w:start w:val="1"/>
      <w:numFmt w:val="decimal"/>
      <w:lvlText w:val="%1.%2.%3.%4.%5.%6"/>
      <w:lvlJc w:val="left"/>
      <w:pPr>
        <w:tabs>
          <w:tab w:val="num" w:pos="360"/>
        </w:tabs>
        <w:ind w:left="1512" w:hanging="1152"/>
      </w:pPr>
      <w:rPr>
        <w:rFonts w:hint="default"/>
      </w:rPr>
    </w:lvl>
    <w:lvl w:ilvl="6">
      <w:start w:val="1"/>
      <w:numFmt w:val="decimal"/>
      <w:lvlText w:val="%1.%2.%3.%4.%5.%6.%7"/>
      <w:lvlJc w:val="left"/>
      <w:pPr>
        <w:tabs>
          <w:tab w:val="num" w:pos="360"/>
        </w:tabs>
        <w:ind w:left="1656" w:hanging="1296"/>
      </w:pPr>
      <w:rPr>
        <w:rFonts w:hint="default"/>
      </w:rPr>
    </w:lvl>
    <w:lvl w:ilvl="7">
      <w:start w:val="1"/>
      <w:numFmt w:val="decimal"/>
      <w:lvlText w:val="%1.%2.%3.%4.%5.%6.%7.%8"/>
      <w:lvlJc w:val="left"/>
      <w:pPr>
        <w:tabs>
          <w:tab w:val="num" w:pos="360"/>
        </w:tabs>
        <w:ind w:left="1800" w:hanging="1440"/>
      </w:pPr>
      <w:rPr>
        <w:rFonts w:hint="default"/>
      </w:rPr>
    </w:lvl>
    <w:lvl w:ilvl="8">
      <w:start w:val="1"/>
      <w:numFmt w:val="decimal"/>
      <w:pStyle w:val="Nagwek9"/>
      <w:lvlText w:val="%1.%2.%3.%4.%5.%6.%7.%8.%9"/>
      <w:lvlJc w:val="left"/>
      <w:pPr>
        <w:tabs>
          <w:tab w:val="num" w:pos="360"/>
        </w:tabs>
        <w:ind w:left="1944" w:hanging="1584"/>
      </w:pPr>
      <w:rPr>
        <w:rFonts w:hint="default"/>
      </w:rPr>
    </w:lvl>
  </w:abstractNum>
  <w:abstractNum w:abstractNumId="4" w15:restartNumberingAfterBreak="0">
    <w:nsid w:val="094A121A"/>
    <w:multiLevelType w:val="hybridMultilevel"/>
    <w:tmpl w:val="D88AB1E6"/>
    <w:lvl w:ilvl="0" w:tplc="94BEE9BC">
      <w:start w:val="1"/>
      <w:numFmt w:val="bullet"/>
      <w:pStyle w:val="Akapitzlist"/>
      <w:lvlText w:val=""/>
      <w:lvlJc w:val="left"/>
      <w:pPr>
        <w:ind w:left="720" w:hanging="360"/>
      </w:pPr>
      <w:rPr>
        <w:rFonts w:ascii="Symbol" w:hAnsi="Symbol" w:hint="default"/>
      </w:rPr>
    </w:lvl>
    <w:lvl w:ilvl="1" w:tplc="62AA7020" w:tentative="1">
      <w:start w:val="1"/>
      <w:numFmt w:val="bullet"/>
      <w:lvlText w:val="o"/>
      <w:lvlJc w:val="left"/>
      <w:pPr>
        <w:ind w:left="1440" w:hanging="360"/>
      </w:pPr>
      <w:rPr>
        <w:rFonts w:ascii="Courier New" w:hAnsi="Courier New" w:cs="Courier New" w:hint="default"/>
      </w:rPr>
    </w:lvl>
    <w:lvl w:ilvl="2" w:tplc="157A67D4" w:tentative="1">
      <w:start w:val="1"/>
      <w:numFmt w:val="bullet"/>
      <w:lvlText w:val=""/>
      <w:lvlJc w:val="left"/>
      <w:pPr>
        <w:ind w:left="2160" w:hanging="360"/>
      </w:pPr>
      <w:rPr>
        <w:rFonts w:ascii="Wingdings" w:hAnsi="Wingdings" w:hint="default"/>
      </w:rPr>
    </w:lvl>
    <w:lvl w:ilvl="3" w:tplc="943428D6" w:tentative="1">
      <w:start w:val="1"/>
      <w:numFmt w:val="bullet"/>
      <w:lvlText w:val=""/>
      <w:lvlJc w:val="left"/>
      <w:pPr>
        <w:ind w:left="2880" w:hanging="360"/>
      </w:pPr>
      <w:rPr>
        <w:rFonts w:ascii="Symbol" w:hAnsi="Symbol" w:hint="default"/>
      </w:rPr>
    </w:lvl>
    <w:lvl w:ilvl="4" w:tplc="FD844FCA" w:tentative="1">
      <w:start w:val="1"/>
      <w:numFmt w:val="bullet"/>
      <w:lvlText w:val="o"/>
      <w:lvlJc w:val="left"/>
      <w:pPr>
        <w:ind w:left="3600" w:hanging="360"/>
      </w:pPr>
      <w:rPr>
        <w:rFonts w:ascii="Courier New" w:hAnsi="Courier New" w:cs="Courier New" w:hint="default"/>
      </w:rPr>
    </w:lvl>
    <w:lvl w:ilvl="5" w:tplc="653286F4" w:tentative="1">
      <w:start w:val="1"/>
      <w:numFmt w:val="bullet"/>
      <w:lvlText w:val=""/>
      <w:lvlJc w:val="left"/>
      <w:pPr>
        <w:ind w:left="4320" w:hanging="360"/>
      </w:pPr>
      <w:rPr>
        <w:rFonts w:ascii="Wingdings" w:hAnsi="Wingdings" w:hint="default"/>
      </w:rPr>
    </w:lvl>
    <w:lvl w:ilvl="6" w:tplc="BE5EB906" w:tentative="1">
      <w:start w:val="1"/>
      <w:numFmt w:val="bullet"/>
      <w:lvlText w:val=""/>
      <w:lvlJc w:val="left"/>
      <w:pPr>
        <w:ind w:left="5040" w:hanging="360"/>
      </w:pPr>
      <w:rPr>
        <w:rFonts w:ascii="Symbol" w:hAnsi="Symbol" w:hint="default"/>
      </w:rPr>
    </w:lvl>
    <w:lvl w:ilvl="7" w:tplc="C5F6FC46" w:tentative="1">
      <w:start w:val="1"/>
      <w:numFmt w:val="bullet"/>
      <w:lvlText w:val="o"/>
      <w:lvlJc w:val="left"/>
      <w:pPr>
        <w:ind w:left="5760" w:hanging="360"/>
      </w:pPr>
      <w:rPr>
        <w:rFonts w:ascii="Courier New" w:hAnsi="Courier New" w:cs="Courier New" w:hint="default"/>
      </w:rPr>
    </w:lvl>
    <w:lvl w:ilvl="8" w:tplc="BDEA7140" w:tentative="1">
      <w:start w:val="1"/>
      <w:numFmt w:val="bullet"/>
      <w:lvlText w:val=""/>
      <w:lvlJc w:val="left"/>
      <w:pPr>
        <w:ind w:left="6480" w:hanging="360"/>
      </w:pPr>
      <w:rPr>
        <w:rFonts w:ascii="Wingdings" w:hAnsi="Wingdings" w:hint="default"/>
      </w:rPr>
    </w:lvl>
  </w:abstractNum>
  <w:abstractNum w:abstractNumId="5" w15:restartNumberingAfterBreak="0">
    <w:nsid w:val="0C281404"/>
    <w:multiLevelType w:val="multilevel"/>
    <w:tmpl w:val="22EC1A5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6" w15:restartNumberingAfterBreak="0">
    <w:nsid w:val="21586D38"/>
    <w:multiLevelType w:val="multilevel"/>
    <w:tmpl w:val="88A6C6A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7" w15:restartNumberingAfterBreak="0">
    <w:nsid w:val="488E23F5"/>
    <w:multiLevelType w:val="multilevel"/>
    <w:tmpl w:val="88A6C6A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8" w15:restartNumberingAfterBreak="0">
    <w:nsid w:val="49E0537B"/>
    <w:multiLevelType w:val="multilevel"/>
    <w:tmpl w:val="AA00558E"/>
    <w:lvl w:ilvl="0">
      <w:start w:val="1"/>
      <w:numFmt w:val="decimal"/>
      <w:pStyle w:val="Nagwek1"/>
      <w:lvlText w:val="%1."/>
      <w:lvlJc w:val="left"/>
      <w:pPr>
        <w:ind w:left="720" w:hanging="360"/>
      </w:pPr>
      <w:rPr>
        <w:rFonts w:cs="Times New Roman"/>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440" w:hanging="1080"/>
      </w:pPr>
      <w:rPr>
        <w:rFonts w:cs="Times New Roman" w:hint="default"/>
      </w:rPr>
    </w:lvl>
    <w:lvl w:ilvl="3">
      <w:start w:val="1"/>
      <w:numFmt w:val="decimal"/>
      <w:pStyle w:val="Nagwek4"/>
      <w:isLgl/>
      <w:lvlText w:val="%1.%2.%3.%4."/>
      <w:lvlJc w:val="left"/>
      <w:pPr>
        <w:ind w:left="1800" w:hanging="144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gwek5"/>
      <w:isLgl/>
      <w:lvlText w:val="%1.%2.%3.%4.%5."/>
      <w:lvlJc w:val="left"/>
      <w:pPr>
        <w:ind w:left="2160" w:hanging="1800"/>
      </w:pPr>
      <w:rPr>
        <w:rFonts w:cs="Times New Roman" w:hint="default"/>
      </w:rPr>
    </w:lvl>
    <w:lvl w:ilvl="5">
      <w:start w:val="1"/>
      <w:numFmt w:val="decimal"/>
      <w:pStyle w:val="Nagwek6"/>
      <w:isLgl/>
      <w:lvlText w:val="%1.%2.%3.%4.%5.%6."/>
      <w:lvlJc w:val="left"/>
      <w:pPr>
        <w:ind w:left="2520" w:hanging="2160"/>
      </w:pPr>
      <w:rPr>
        <w:rFonts w:cs="Times New Roman" w:hint="default"/>
      </w:rPr>
    </w:lvl>
    <w:lvl w:ilvl="6">
      <w:start w:val="1"/>
      <w:numFmt w:val="decimal"/>
      <w:pStyle w:val="Nagwek7"/>
      <w:isLgl/>
      <w:lvlText w:val="%1.%2.%3.%4.%5.%6.%7."/>
      <w:lvlJc w:val="left"/>
      <w:pPr>
        <w:ind w:left="2520" w:hanging="2160"/>
      </w:pPr>
      <w:rPr>
        <w:rFonts w:cs="Times New Roman" w:hint="default"/>
      </w:rPr>
    </w:lvl>
    <w:lvl w:ilvl="7">
      <w:start w:val="1"/>
      <w:numFmt w:val="decimal"/>
      <w:pStyle w:val="Nagwek8"/>
      <w:isLgl/>
      <w:lvlText w:val="%1.%2.%3.%4.%5.%6.%7.%8."/>
      <w:lvlJc w:val="left"/>
      <w:pPr>
        <w:ind w:left="2880" w:hanging="25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9" w15:restartNumberingAfterBreak="0">
    <w:nsid w:val="501B580C"/>
    <w:multiLevelType w:val="multilevel"/>
    <w:tmpl w:val="22EC1A5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10" w15:restartNumberingAfterBreak="0">
    <w:nsid w:val="65AE0564"/>
    <w:multiLevelType w:val="hybridMultilevel"/>
    <w:tmpl w:val="5C5CAEA4"/>
    <w:lvl w:ilvl="0" w:tplc="4C66467E">
      <w:start w:val="1"/>
      <w:numFmt w:val="decimal"/>
      <w:pStyle w:val="text"/>
      <w:lvlText w:val="%1."/>
      <w:lvlJc w:val="left"/>
      <w:pPr>
        <w:tabs>
          <w:tab w:val="num" w:pos="720"/>
        </w:tabs>
        <w:ind w:left="720" w:hanging="360"/>
      </w:pPr>
      <w:rPr>
        <w:rFonts w:cs="Times New Roman" w:hint="default"/>
      </w:rPr>
    </w:lvl>
    <w:lvl w:ilvl="1" w:tplc="9FB44D74" w:tentative="1">
      <w:start w:val="1"/>
      <w:numFmt w:val="lowerLetter"/>
      <w:lvlText w:val="%2."/>
      <w:lvlJc w:val="left"/>
      <w:pPr>
        <w:ind w:left="1440" w:hanging="360"/>
      </w:pPr>
      <w:rPr>
        <w:rFonts w:cs="Times New Roman"/>
      </w:rPr>
    </w:lvl>
    <w:lvl w:ilvl="2" w:tplc="F50C7E86" w:tentative="1">
      <w:start w:val="1"/>
      <w:numFmt w:val="lowerRoman"/>
      <w:lvlText w:val="%3."/>
      <w:lvlJc w:val="right"/>
      <w:pPr>
        <w:ind w:left="2160" w:hanging="180"/>
      </w:pPr>
      <w:rPr>
        <w:rFonts w:cs="Times New Roman"/>
      </w:rPr>
    </w:lvl>
    <w:lvl w:ilvl="3" w:tplc="543C021E" w:tentative="1">
      <w:start w:val="1"/>
      <w:numFmt w:val="decimal"/>
      <w:lvlText w:val="%4."/>
      <w:lvlJc w:val="left"/>
      <w:pPr>
        <w:ind w:left="2880" w:hanging="360"/>
      </w:pPr>
      <w:rPr>
        <w:rFonts w:cs="Times New Roman"/>
      </w:rPr>
    </w:lvl>
    <w:lvl w:ilvl="4" w:tplc="B7DAA0D6" w:tentative="1">
      <w:start w:val="1"/>
      <w:numFmt w:val="lowerLetter"/>
      <w:lvlText w:val="%5."/>
      <w:lvlJc w:val="left"/>
      <w:pPr>
        <w:ind w:left="3600" w:hanging="360"/>
      </w:pPr>
      <w:rPr>
        <w:rFonts w:cs="Times New Roman"/>
      </w:rPr>
    </w:lvl>
    <w:lvl w:ilvl="5" w:tplc="C130DA22" w:tentative="1">
      <w:start w:val="1"/>
      <w:numFmt w:val="lowerRoman"/>
      <w:lvlText w:val="%6."/>
      <w:lvlJc w:val="right"/>
      <w:pPr>
        <w:ind w:left="4320" w:hanging="180"/>
      </w:pPr>
      <w:rPr>
        <w:rFonts w:cs="Times New Roman"/>
      </w:rPr>
    </w:lvl>
    <w:lvl w:ilvl="6" w:tplc="0CD6B332" w:tentative="1">
      <w:start w:val="1"/>
      <w:numFmt w:val="decimal"/>
      <w:lvlText w:val="%7."/>
      <w:lvlJc w:val="left"/>
      <w:pPr>
        <w:ind w:left="5040" w:hanging="360"/>
      </w:pPr>
      <w:rPr>
        <w:rFonts w:cs="Times New Roman"/>
      </w:rPr>
    </w:lvl>
    <w:lvl w:ilvl="7" w:tplc="19D42F2C" w:tentative="1">
      <w:start w:val="1"/>
      <w:numFmt w:val="lowerLetter"/>
      <w:lvlText w:val="%8."/>
      <w:lvlJc w:val="left"/>
      <w:pPr>
        <w:ind w:left="5760" w:hanging="360"/>
      </w:pPr>
      <w:rPr>
        <w:rFonts w:cs="Times New Roman"/>
      </w:rPr>
    </w:lvl>
    <w:lvl w:ilvl="8" w:tplc="0E7E7B5A" w:tentative="1">
      <w:start w:val="1"/>
      <w:numFmt w:val="lowerRoman"/>
      <w:lvlText w:val="%9."/>
      <w:lvlJc w:val="right"/>
      <w:pPr>
        <w:ind w:left="6480" w:hanging="180"/>
      </w:pPr>
      <w:rPr>
        <w:rFonts w:cs="Times New Roman"/>
      </w:rPr>
    </w:lvl>
  </w:abstractNum>
  <w:abstractNum w:abstractNumId="11" w15:restartNumberingAfterBreak="0">
    <w:nsid w:val="7D49352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F84353B"/>
    <w:multiLevelType w:val="multilevel"/>
    <w:tmpl w:val="511047B4"/>
    <w:lvl w:ilvl="0">
      <w:start w:val="1"/>
      <w:numFmt w:val="decimal"/>
      <w:pStyle w:val="Listanum"/>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F84353C"/>
    <w:multiLevelType w:val="hybridMultilevel"/>
    <w:tmpl w:val="7F84353C"/>
    <w:lvl w:ilvl="0" w:tplc="8722A4E8">
      <w:start w:val="1"/>
      <w:numFmt w:val="bullet"/>
      <w:lvlText w:val=""/>
      <w:lvlJc w:val="left"/>
      <w:pPr>
        <w:tabs>
          <w:tab w:val="num" w:pos="360"/>
        </w:tabs>
        <w:ind w:left="360" w:hanging="360"/>
      </w:pPr>
      <w:rPr>
        <w:rFonts w:ascii="Symbol" w:hAnsi="Symbol"/>
      </w:rPr>
    </w:lvl>
    <w:lvl w:ilvl="1" w:tplc="CB283388">
      <w:start w:val="1"/>
      <w:numFmt w:val="bullet"/>
      <w:lvlText w:val="o"/>
      <w:lvlJc w:val="left"/>
      <w:pPr>
        <w:tabs>
          <w:tab w:val="num" w:pos="1080"/>
        </w:tabs>
        <w:ind w:left="1080" w:hanging="360"/>
      </w:pPr>
      <w:rPr>
        <w:rFonts w:ascii="Courier New" w:hAnsi="Courier New"/>
      </w:rPr>
    </w:lvl>
    <w:lvl w:ilvl="2" w:tplc="4762EC5A">
      <w:start w:val="1"/>
      <w:numFmt w:val="bullet"/>
      <w:lvlText w:val=""/>
      <w:lvlJc w:val="left"/>
      <w:pPr>
        <w:tabs>
          <w:tab w:val="num" w:pos="1800"/>
        </w:tabs>
        <w:ind w:left="1800" w:hanging="360"/>
      </w:pPr>
      <w:rPr>
        <w:rFonts w:ascii="Wingdings" w:hAnsi="Wingdings"/>
      </w:rPr>
    </w:lvl>
    <w:lvl w:ilvl="3" w:tplc="E0FA988A">
      <w:start w:val="1"/>
      <w:numFmt w:val="bullet"/>
      <w:lvlText w:val=""/>
      <w:lvlJc w:val="left"/>
      <w:pPr>
        <w:tabs>
          <w:tab w:val="num" w:pos="2520"/>
        </w:tabs>
        <w:ind w:left="2520" w:hanging="360"/>
      </w:pPr>
      <w:rPr>
        <w:rFonts w:ascii="Symbol" w:hAnsi="Symbol"/>
      </w:rPr>
    </w:lvl>
    <w:lvl w:ilvl="4" w:tplc="8996E04A">
      <w:start w:val="1"/>
      <w:numFmt w:val="bullet"/>
      <w:lvlText w:val="o"/>
      <w:lvlJc w:val="left"/>
      <w:pPr>
        <w:tabs>
          <w:tab w:val="num" w:pos="3240"/>
        </w:tabs>
        <w:ind w:left="3240" w:hanging="360"/>
      </w:pPr>
      <w:rPr>
        <w:rFonts w:ascii="Courier New" w:hAnsi="Courier New"/>
      </w:rPr>
    </w:lvl>
    <w:lvl w:ilvl="5" w:tplc="1CB24CA8">
      <w:start w:val="1"/>
      <w:numFmt w:val="bullet"/>
      <w:lvlText w:val=""/>
      <w:lvlJc w:val="left"/>
      <w:pPr>
        <w:tabs>
          <w:tab w:val="num" w:pos="3960"/>
        </w:tabs>
        <w:ind w:left="3960" w:hanging="360"/>
      </w:pPr>
      <w:rPr>
        <w:rFonts w:ascii="Wingdings" w:hAnsi="Wingdings"/>
      </w:rPr>
    </w:lvl>
    <w:lvl w:ilvl="6" w:tplc="4912AFF8">
      <w:start w:val="1"/>
      <w:numFmt w:val="bullet"/>
      <w:lvlText w:val=""/>
      <w:lvlJc w:val="left"/>
      <w:pPr>
        <w:tabs>
          <w:tab w:val="num" w:pos="4680"/>
        </w:tabs>
        <w:ind w:left="4680" w:hanging="360"/>
      </w:pPr>
      <w:rPr>
        <w:rFonts w:ascii="Symbol" w:hAnsi="Symbol"/>
      </w:rPr>
    </w:lvl>
    <w:lvl w:ilvl="7" w:tplc="4D6A555A">
      <w:start w:val="1"/>
      <w:numFmt w:val="bullet"/>
      <w:lvlText w:val="o"/>
      <w:lvlJc w:val="left"/>
      <w:pPr>
        <w:tabs>
          <w:tab w:val="num" w:pos="5400"/>
        </w:tabs>
        <w:ind w:left="5400" w:hanging="360"/>
      </w:pPr>
      <w:rPr>
        <w:rFonts w:ascii="Courier New" w:hAnsi="Courier New"/>
      </w:rPr>
    </w:lvl>
    <w:lvl w:ilvl="8" w:tplc="DA5EFE5A">
      <w:start w:val="1"/>
      <w:numFmt w:val="bullet"/>
      <w:lvlText w:val=""/>
      <w:lvlJc w:val="left"/>
      <w:pPr>
        <w:tabs>
          <w:tab w:val="num" w:pos="6120"/>
        </w:tabs>
        <w:ind w:left="6120" w:hanging="360"/>
      </w:pPr>
      <w:rPr>
        <w:rFonts w:ascii="Wingdings" w:hAnsi="Wingdings"/>
      </w:rPr>
    </w:lvl>
  </w:abstractNum>
  <w:abstractNum w:abstractNumId="14" w15:restartNumberingAfterBreak="0">
    <w:nsid w:val="7F84353D"/>
    <w:multiLevelType w:val="hybridMultilevel"/>
    <w:tmpl w:val="7F84353D"/>
    <w:lvl w:ilvl="0" w:tplc="E862AFBE">
      <w:start w:val="1"/>
      <w:numFmt w:val="bullet"/>
      <w:lvlText w:val=""/>
      <w:lvlJc w:val="left"/>
      <w:pPr>
        <w:tabs>
          <w:tab w:val="num" w:pos="360"/>
        </w:tabs>
        <w:ind w:left="360" w:hanging="360"/>
      </w:pPr>
      <w:rPr>
        <w:rFonts w:ascii="Symbol" w:hAnsi="Symbol"/>
      </w:rPr>
    </w:lvl>
    <w:lvl w:ilvl="1" w:tplc="80A25DFE">
      <w:start w:val="1"/>
      <w:numFmt w:val="bullet"/>
      <w:lvlText w:val="o"/>
      <w:lvlJc w:val="left"/>
      <w:pPr>
        <w:tabs>
          <w:tab w:val="num" w:pos="1080"/>
        </w:tabs>
        <w:ind w:left="1080" w:hanging="360"/>
      </w:pPr>
      <w:rPr>
        <w:rFonts w:ascii="Courier New" w:hAnsi="Courier New"/>
      </w:rPr>
    </w:lvl>
    <w:lvl w:ilvl="2" w:tplc="351253FC">
      <w:start w:val="1"/>
      <w:numFmt w:val="bullet"/>
      <w:lvlText w:val=""/>
      <w:lvlJc w:val="left"/>
      <w:pPr>
        <w:tabs>
          <w:tab w:val="num" w:pos="1800"/>
        </w:tabs>
        <w:ind w:left="1800" w:hanging="360"/>
      </w:pPr>
      <w:rPr>
        <w:rFonts w:ascii="Wingdings" w:hAnsi="Wingdings"/>
      </w:rPr>
    </w:lvl>
    <w:lvl w:ilvl="3" w:tplc="7F3A4112">
      <w:start w:val="1"/>
      <w:numFmt w:val="bullet"/>
      <w:lvlText w:val=""/>
      <w:lvlJc w:val="left"/>
      <w:pPr>
        <w:tabs>
          <w:tab w:val="num" w:pos="2520"/>
        </w:tabs>
        <w:ind w:left="2520" w:hanging="360"/>
      </w:pPr>
      <w:rPr>
        <w:rFonts w:ascii="Symbol" w:hAnsi="Symbol"/>
      </w:rPr>
    </w:lvl>
    <w:lvl w:ilvl="4" w:tplc="BD867340">
      <w:start w:val="1"/>
      <w:numFmt w:val="bullet"/>
      <w:lvlText w:val="o"/>
      <w:lvlJc w:val="left"/>
      <w:pPr>
        <w:tabs>
          <w:tab w:val="num" w:pos="3240"/>
        </w:tabs>
        <w:ind w:left="3240" w:hanging="360"/>
      </w:pPr>
      <w:rPr>
        <w:rFonts w:ascii="Courier New" w:hAnsi="Courier New"/>
      </w:rPr>
    </w:lvl>
    <w:lvl w:ilvl="5" w:tplc="CA1C4BD6">
      <w:start w:val="1"/>
      <w:numFmt w:val="bullet"/>
      <w:lvlText w:val=""/>
      <w:lvlJc w:val="left"/>
      <w:pPr>
        <w:tabs>
          <w:tab w:val="num" w:pos="3960"/>
        </w:tabs>
        <w:ind w:left="3960" w:hanging="360"/>
      </w:pPr>
      <w:rPr>
        <w:rFonts w:ascii="Wingdings" w:hAnsi="Wingdings"/>
      </w:rPr>
    </w:lvl>
    <w:lvl w:ilvl="6" w:tplc="C9EC1178">
      <w:start w:val="1"/>
      <w:numFmt w:val="bullet"/>
      <w:lvlText w:val=""/>
      <w:lvlJc w:val="left"/>
      <w:pPr>
        <w:tabs>
          <w:tab w:val="num" w:pos="4680"/>
        </w:tabs>
        <w:ind w:left="4680" w:hanging="360"/>
      </w:pPr>
      <w:rPr>
        <w:rFonts w:ascii="Symbol" w:hAnsi="Symbol"/>
      </w:rPr>
    </w:lvl>
    <w:lvl w:ilvl="7" w:tplc="ABAA14E0">
      <w:start w:val="1"/>
      <w:numFmt w:val="bullet"/>
      <w:lvlText w:val="o"/>
      <w:lvlJc w:val="left"/>
      <w:pPr>
        <w:tabs>
          <w:tab w:val="num" w:pos="5400"/>
        </w:tabs>
        <w:ind w:left="5400" w:hanging="360"/>
      </w:pPr>
      <w:rPr>
        <w:rFonts w:ascii="Courier New" w:hAnsi="Courier New"/>
      </w:rPr>
    </w:lvl>
    <w:lvl w:ilvl="8" w:tplc="4776EAEA">
      <w:start w:val="1"/>
      <w:numFmt w:val="bullet"/>
      <w:lvlText w:val=""/>
      <w:lvlJc w:val="left"/>
      <w:pPr>
        <w:tabs>
          <w:tab w:val="num" w:pos="6120"/>
        </w:tabs>
        <w:ind w:left="6120" w:hanging="360"/>
      </w:pPr>
      <w:rPr>
        <w:rFonts w:ascii="Wingdings" w:hAnsi="Wingdings"/>
      </w:rPr>
    </w:lvl>
  </w:abstractNum>
  <w:abstractNum w:abstractNumId="15" w15:restartNumberingAfterBreak="0">
    <w:nsid w:val="7F84353E"/>
    <w:multiLevelType w:val="hybridMultilevel"/>
    <w:tmpl w:val="7F84353E"/>
    <w:lvl w:ilvl="0" w:tplc="FADEBCBA">
      <w:start w:val="1"/>
      <w:numFmt w:val="bullet"/>
      <w:lvlText w:val=""/>
      <w:lvlJc w:val="left"/>
      <w:pPr>
        <w:tabs>
          <w:tab w:val="num" w:pos="360"/>
        </w:tabs>
        <w:ind w:left="360" w:hanging="360"/>
      </w:pPr>
      <w:rPr>
        <w:rFonts w:ascii="Symbol" w:hAnsi="Symbol"/>
      </w:rPr>
    </w:lvl>
    <w:lvl w:ilvl="1" w:tplc="C804F3D2">
      <w:start w:val="1"/>
      <w:numFmt w:val="bullet"/>
      <w:lvlText w:val="o"/>
      <w:lvlJc w:val="left"/>
      <w:pPr>
        <w:tabs>
          <w:tab w:val="num" w:pos="1080"/>
        </w:tabs>
        <w:ind w:left="1080" w:hanging="360"/>
      </w:pPr>
      <w:rPr>
        <w:rFonts w:ascii="Courier New" w:hAnsi="Courier New"/>
      </w:rPr>
    </w:lvl>
    <w:lvl w:ilvl="2" w:tplc="7DD84944">
      <w:start w:val="1"/>
      <w:numFmt w:val="bullet"/>
      <w:lvlText w:val=""/>
      <w:lvlJc w:val="left"/>
      <w:pPr>
        <w:tabs>
          <w:tab w:val="num" w:pos="1800"/>
        </w:tabs>
        <w:ind w:left="1800" w:hanging="360"/>
      </w:pPr>
      <w:rPr>
        <w:rFonts w:ascii="Wingdings" w:hAnsi="Wingdings"/>
      </w:rPr>
    </w:lvl>
    <w:lvl w:ilvl="3" w:tplc="32DA3904">
      <w:start w:val="1"/>
      <w:numFmt w:val="bullet"/>
      <w:lvlText w:val=""/>
      <w:lvlJc w:val="left"/>
      <w:pPr>
        <w:tabs>
          <w:tab w:val="num" w:pos="2520"/>
        </w:tabs>
        <w:ind w:left="2520" w:hanging="360"/>
      </w:pPr>
      <w:rPr>
        <w:rFonts w:ascii="Symbol" w:hAnsi="Symbol"/>
      </w:rPr>
    </w:lvl>
    <w:lvl w:ilvl="4" w:tplc="BEB24AFC">
      <w:start w:val="1"/>
      <w:numFmt w:val="bullet"/>
      <w:lvlText w:val="o"/>
      <w:lvlJc w:val="left"/>
      <w:pPr>
        <w:tabs>
          <w:tab w:val="num" w:pos="3240"/>
        </w:tabs>
        <w:ind w:left="3240" w:hanging="360"/>
      </w:pPr>
      <w:rPr>
        <w:rFonts w:ascii="Courier New" w:hAnsi="Courier New"/>
      </w:rPr>
    </w:lvl>
    <w:lvl w:ilvl="5" w:tplc="0F2433E0">
      <w:start w:val="1"/>
      <w:numFmt w:val="bullet"/>
      <w:lvlText w:val=""/>
      <w:lvlJc w:val="left"/>
      <w:pPr>
        <w:tabs>
          <w:tab w:val="num" w:pos="3960"/>
        </w:tabs>
        <w:ind w:left="3960" w:hanging="360"/>
      </w:pPr>
      <w:rPr>
        <w:rFonts w:ascii="Wingdings" w:hAnsi="Wingdings"/>
      </w:rPr>
    </w:lvl>
    <w:lvl w:ilvl="6" w:tplc="7CDEB7FC">
      <w:start w:val="1"/>
      <w:numFmt w:val="bullet"/>
      <w:lvlText w:val=""/>
      <w:lvlJc w:val="left"/>
      <w:pPr>
        <w:tabs>
          <w:tab w:val="num" w:pos="4680"/>
        </w:tabs>
        <w:ind w:left="4680" w:hanging="360"/>
      </w:pPr>
      <w:rPr>
        <w:rFonts w:ascii="Symbol" w:hAnsi="Symbol"/>
      </w:rPr>
    </w:lvl>
    <w:lvl w:ilvl="7" w:tplc="CE68F7E4">
      <w:start w:val="1"/>
      <w:numFmt w:val="bullet"/>
      <w:lvlText w:val="o"/>
      <w:lvlJc w:val="left"/>
      <w:pPr>
        <w:tabs>
          <w:tab w:val="num" w:pos="5400"/>
        </w:tabs>
        <w:ind w:left="5400" w:hanging="360"/>
      </w:pPr>
      <w:rPr>
        <w:rFonts w:ascii="Courier New" w:hAnsi="Courier New"/>
      </w:rPr>
    </w:lvl>
    <w:lvl w:ilvl="8" w:tplc="6FC4216A">
      <w:start w:val="1"/>
      <w:numFmt w:val="bullet"/>
      <w:lvlText w:val=""/>
      <w:lvlJc w:val="left"/>
      <w:pPr>
        <w:tabs>
          <w:tab w:val="num" w:pos="6120"/>
        </w:tabs>
        <w:ind w:left="6120" w:hanging="360"/>
      </w:pPr>
      <w:rPr>
        <w:rFonts w:ascii="Wingdings" w:hAnsi="Wingdings"/>
      </w:rPr>
    </w:lvl>
  </w:abstractNum>
  <w:abstractNum w:abstractNumId="16" w15:restartNumberingAfterBreak="0">
    <w:nsid w:val="7F84353F"/>
    <w:multiLevelType w:val="hybridMultilevel"/>
    <w:tmpl w:val="7F84353F"/>
    <w:lvl w:ilvl="0" w:tplc="4658F2E0">
      <w:start w:val="1"/>
      <w:numFmt w:val="bullet"/>
      <w:lvlText w:val=""/>
      <w:lvlJc w:val="left"/>
      <w:pPr>
        <w:tabs>
          <w:tab w:val="num" w:pos="360"/>
        </w:tabs>
        <w:ind w:left="360" w:hanging="360"/>
      </w:pPr>
      <w:rPr>
        <w:rFonts w:ascii="Symbol" w:hAnsi="Symbol"/>
      </w:rPr>
    </w:lvl>
    <w:lvl w:ilvl="1" w:tplc="0BD41F00">
      <w:start w:val="1"/>
      <w:numFmt w:val="bullet"/>
      <w:lvlText w:val="o"/>
      <w:lvlJc w:val="left"/>
      <w:pPr>
        <w:tabs>
          <w:tab w:val="num" w:pos="1080"/>
        </w:tabs>
        <w:ind w:left="1080" w:hanging="360"/>
      </w:pPr>
      <w:rPr>
        <w:rFonts w:ascii="Courier New" w:hAnsi="Courier New"/>
      </w:rPr>
    </w:lvl>
    <w:lvl w:ilvl="2" w:tplc="B464D808">
      <w:start w:val="1"/>
      <w:numFmt w:val="bullet"/>
      <w:lvlText w:val=""/>
      <w:lvlJc w:val="left"/>
      <w:pPr>
        <w:tabs>
          <w:tab w:val="num" w:pos="1800"/>
        </w:tabs>
        <w:ind w:left="1800" w:hanging="360"/>
      </w:pPr>
      <w:rPr>
        <w:rFonts w:ascii="Wingdings" w:hAnsi="Wingdings"/>
      </w:rPr>
    </w:lvl>
    <w:lvl w:ilvl="3" w:tplc="3BCEDB34">
      <w:start w:val="1"/>
      <w:numFmt w:val="bullet"/>
      <w:lvlText w:val=""/>
      <w:lvlJc w:val="left"/>
      <w:pPr>
        <w:tabs>
          <w:tab w:val="num" w:pos="2520"/>
        </w:tabs>
        <w:ind w:left="2520" w:hanging="360"/>
      </w:pPr>
      <w:rPr>
        <w:rFonts w:ascii="Symbol" w:hAnsi="Symbol"/>
      </w:rPr>
    </w:lvl>
    <w:lvl w:ilvl="4" w:tplc="039E058E">
      <w:start w:val="1"/>
      <w:numFmt w:val="bullet"/>
      <w:lvlText w:val="o"/>
      <w:lvlJc w:val="left"/>
      <w:pPr>
        <w:tabs>
          <w:tab w:val="num" w:pos="3240"/>
        </w:tabs>
        <w:ind w:left="3240" w:hanging="360"/>
      </w:pPr>
      <w:rPr>
        <w:rFonts w:ascii="Courier New" w:hAnsi="Courier New"/>
      </w:rPr>
    </w:lvl>
    <w:lvl w:ilvl="5" w:tplc="88EAFD52">
      <w:start w:val="1"/>
      <w:numFmt w:val="bullet"/>
      <w:lvlText w:val=""/>
      <w:lvlJc w:val="left"/>
      <w:pPr>
        <w:tabs>
          <w:tab w:val="num" w:pos="3960"/>
        </w:tabs>
        <w:ind w:left="3960" w:hanging="360"/>
      </w:pPr>
      <w:rPr>
        <w:rFonts w:ascii="Wingdings" w:hAnsi="Wingdings"/>
      </w:rPr>
    </w:lvl>
    <w:lvl w:ilvl="6" w:tplc="ED3A9150">
      <w:start w:val="1"/>
      <w:numFmt w:val="bullet"/>
      <w:lvlText w:val=""/>
      <w:lvlJc w:val="left"/>
      <w:pPr>
        <w:tabs>
          <w:tab w:val="num" w:pos="4680"/>
        </w:tabs>
        <w:ind w:left="4680" w:hanging="360"/>
      </w:pPr>
      <w:rPr>
        <w:rFonts w:ascii="Symbol" w:hAnsi="Symbol"/>
      </w:rPr>
    </w:lvl>
    <w:lvl w:ilvl="7" w:tplc="2A128398">
      <w:start w:val="1"/>
      <w:numFmt w:val="bullet"/>
      <w:lvlText w:val="o"/>
      <w:lvlJc w:val="left"/>
      <w:pPr>
        <w:tabs>
          <w:tab w:val="num" w:pos="5400"/>
        </w:tabs>
        <w:ind w:left="5400" w:hanging="360"/>
      </w:pPr>
      <w:rPr>
        <w:rFonts w:ascii="Courier New" w:hAnsi="Courier New"/>
      </w:rPr>
    </w:lvl>
    <w:lvl w:ilvl="8" w:tplc="DCE4CD3E">
      <w:start w:val="1"/>
      <w:numFmt w:val="bullet"/>
      <w:lvlText w:val=""/>
      <w:lvlJc w:val="left"/>
      <w:pPr>
        <w:tabs>
          <w:tab w:val="num" w:pos="6120"/>
        </w:tabs>
        <w:ind w:left="6120" w:hanging="360"/>
      </w:pPr>
      <w:rPr>
        <w:rFonts w:ascii="Wingdings" w:hAnsi="Wingdings"/>
      </w:rPr>
    </w:lvl>
  </w:abstractNum>
  <w:abstractNum w:abstractNumId="17" w15:restartNumberingAfterBreak="0">
    <w:nsid w:val="7F843540"/>
    <w:multiLevelType w:val="hybridMultilevel"/>
    <w:tmpl w:val="7F843540"/>
    <w:lvl w:ilvl="0" w:tplc="00CC09A2">
      <w:start w:val="1"/>
      <w:numFmt w:val="bullet"/>
      <w:lvlText w:val=""/>
      <w:lvlJc w:val="left"/>
      <w:pPr>
        <w:tabs>
          <w:tab w:val="num" w:pos="360"/>
        </w:tabs>
        <w:ind w:left="360" w:hanging="360"/>
      </w:pPr>
      <w:rPr>
        <w:rFonts w:ascii="Symbol" w:hAnsi="Symbol"/>
      </w:rPr>
    </w:lvl>
    <w:lvl w:ilvl="1" w:tplc="F8EC36CC">
      <w:start w:val="1"/>
      <w:numFmt w:val="bullet"/>
      <w:lvlText w:val="o"/>
      <w:lvlJc w:val="left"/>
      <w:pPr>
        <w:tabs>
          <w:tab w:val="num" w:pos="1080"/>
        </w:tabs>
        <w:ind w:left="1080" w:hanging="360"/>
      </w:pPr>
      <w:rPr>
        <w:rFonts w:ascii="Courier New" w:hAnsi="Courier New"/>
      </w:rPr>
    </w:lvl>
    <w:lvl w:ilvl="2" w:tplc="95985EAA">
      <w:start w:val="1"/>
      <w:numFmt w:val="bullet"/>
      <w:lvlText w:val=""/>
      <w:lvlJc w:val="left"/>
      <w:pPr>
        <w:tabs>
          <w:tab w:val="num" w:pos="1800"/>
        </w:tabs>
        <w:ind w:left="1800" w:hanging="360"/>
      </w:pPr>
      <w:rPr>
        <w:rFonts w:ascii="Wingdings" w:hAnsi="Wingdings"/>
      </w:rPr>
    </w:lvl>
    <w:lvl w:ilvl="3" w:tplc="22DEE4B4">
      <w:start w:val="1"/>
      <w:numFmt w:val="bullet"/>
      <w:lvlText w:val=""/>
      <w:lvlJc w:val="left"/>
      <w:pPr>
        <w:tabs>
          <w:tab w:val="num" w:pos="2520"/>
        </w:tabs>
        <w:ind w:left="2520" w:hanging="360"/>
      </w:pPr>
      <w:rPr>
        <w:rFonts w:ascii="Symbol" w:hAnsi="Symbol"/>
      </w:rPr>
    </w:lvl>
    <w:lvl w:ilvl="4" w:tplc="92CC3488">
      <w:start w:val="1"/>
      <w:numFmt w:val="bullet"/>
      <w:lvlText w:val="o"/>
      <w:lvlJc w:val="left"/>
      <w:pPr>
        <w:tabs>
          <w:tab w:val="num" w:pos="3240"/>
        </w:tabs>
        <w:ind w:left="3240" w:hanging="360"/>
      </w:pPr>
      <w:rPr>
        <w:rFonts w:ascii="Courier New" w:hAnsi="Courier New"/>
      </w:rPr>
    </w:lvl>
    <w:lvl w:ilvl="5" w:tplc="C5DC21EC">
      <w:start w:val="1"/>
      <w:numFmt w:val="bullet"/>
      <w:lvlText w:val=""/>
      <w:lvlJc w:val="left"/>
      <w:pPr>
        <w:tabs>
          <w:tab w:val="num" w:pos="3960"/>
        </w:tabs>
        <w:ind w:left="3960" w:hanging="360"/>
      </w:pPr>
      <w:rPr>
        <w:rFonts w:ascii="Wingdings" w:hAnsi="Wingdings"/>
      </w:rPr>
    </w:lvl>
    <w:lvl w:ilvl="6" w:tplc="C7BAE72C">
      <w:start w:val="1"/>
      <w:numFmt w:val="bullet"/>
      <w:lvlText w:val=""/>
      <w:lvlJc w:val="left"/>
      <w:pPr>
        <w:tabs>
          <w:tab w:val="num" w:pos="4680"/>
        </w:tabs>
        <w:ind w:left="4680" w:hanging="360"/>
      </w:pPr>
      <w:rPr>
        <w:rFonts w:ascii="Symbol" w:hAnsi="Symbol"/>
      </w:rPr>
    </w:lvl>
    <w:lvl w:ilvl="7" w:tplc="0EF06584">
      <w:start w:val="1"/>
      <w:numFmt w:val="bullet"/>
      <w:lvlText w:val="o"/>
      <w:lvlJc w:val="left"/>
      <w:pPr>
        <w:tabs>
          <w:tab w:val="num" w:pos="5400"/>
        </w:tabs>
        <w:ind w:left="5400" w:hanging="360"/>
      </w:pPr>
      <w:rPr>
        <w:rFonts w:ascii="Courier New" w:hAnsi="Courier New"/>
      </w:rPr>
    </w:lvl>
    <w:lvl w:ilvl="8" w:tplc="FC388984">
      <w:start w:val="1"/>
      <w:numFmt w:val="bullet"/>
      <w:lvlText w:val=""/>
      <w:lvlJc w:val="left"/>
      <w:pPr>
        <w:tabs>
          <w:tab w:val="num" w:pos="6120"/>
        </w:tabs>
        <w:ind w:left="6120" w:hanging="360"/>
      </w:pPr>
      <w:rPr>
        <w:rFonts w:ascii="Wingdings" w:hAnsi="Wingdings"/>
      </w:rPr>
    </w:lvl>
  </w:abstractNum>
  <w:abstractNum w:abstractNumId="18" w15:restartNumberingAfterBreak="0">
    <w:nsid w:val="7F843541"/>
    <w:multiLevelType w:val="hybridMultilevel"/>
    <w:tmpl w:val="7F843541"/>
    <w:lvl w:ilvl="0" w:tplc="30E673A2">
      <w:start w:val="1"/>
      <w:numFmt w:val="bullet"/>
      <w:lvlText w:val=""/>
      <w:lvlJc w:val="left"/>
      <w:pPr>
        <w:tabs>
          <w:tab w:val="num" w:pos="360"/>
        </w:tabs>
        <w:ind w:left="360" w:hanging="360"/>
      </w:pPr>
      <w:rPr>
        <w:rFonts w:ascii="Symbol" w:hAnsi="Symbol"/>
      </w:rPr>
    </w:lvl>
    <w:lvl w:ilvl="1" w:tplc="77D8F550">
      <w:start w:val="1"/>
      <w:numFmt w:val="bullet"/>
      <w:lvlText w:val="o"/>
      <w:lvlJc w:val="left"/>
      <w:pPr>
        <w:tabs>
          <w:tab w:val="num" w:pos="1080"/>
        </w:tabs>
        <w:ind w:left="1080" w:hanging="360"/>
      </w:pPr>
      <w:rPr>
        <w:rFonts w:ascii="Courier New" w:hAnsi="Courier New"/>
      </w:rPr>
    </w:lvl>
    <w:lvl w:ilvl="2" w:tplc="A39E7658">
      <w:start w:val="1"/>
      <w:numFmt w:val="bullet"/>
      <w:lvlText w:val=""/>
      <w:lvlJc w:val="left"/>
      <w:pPr>
        <w:tabs>
          <w:tab w:val="num" w:pos="1800"/>
        </w:tabs>
        <w:ind w:left="1800" w:hanging="360"/>
      </w:pPr>
      <w:rPr>
        <w:rFonts w:ascii="Wingdings" w:hAnsi="Wingdings"/>
      </w:rPr>
    </w:lvl>
    <w:lvl w:ilvl="3" w:tplc="909E871C">
      <w:start w:val="1"/>
      <w:numFmt w:val="bullet"/>
      <w:lvlText w:val=""/>
      <w:lvlJc w:val="left"/>
      <w:pPr>
        <w:tabs>
          <w:tab w:val="num" w:pos="2520"/>
        </w:tabs>
        <w:ind w:left="2520" w:hanging="360"/>
      </w:pPr>
      <w:rPr>
        <w:rFonts w:ascii="Symbol" w:hAnsi="Symbol"/>
      </w:rPr>
    </w:lvl>
    <w:lvl w:ilvl="4" w:tplc="C432306C">
      <w:start w:val="1"/>
      <w:numFmt w:val="bullet"/>
      <w:lvlText w:val="o"/>
      <w:lvlJc w:val="left"/>
      <w:pPr>
        <w:tabs>
          <w:tab w:val="num" w:pos="3240"/>
        </w:tabs>
        <w:ind w:left="3240" w:hanging="360"/>
      </w:pPr>
      <w:rPr>
        <w:rFonts w:ascii="Courier New" w:hAnsi="Courier New"/>
      </w:rPr>
    </w:lvl>
    <w:lvl w:ilvl="5" w:tplc="FC1456D8">
      <w:start w:val="1"/>
      <w:numFmt w:val="bullet"/>
      <w:lvlText w:val=""/>
      <w:lvlJc w:val="left"/>
      <w:pPr>
        <w:tabs>
          <w:tab w:val="num" w:pos="3960"/>
        </w:tabs>
        <w:ind w:left="3960" w:hanging="360"/>
      </w:pPr>
      <w:rPr>
        <w:rFonts w:ascii="Wingdings" w:hAnsi="Wingdings"/>
      </w:rPr>
    </w:lvl>
    <w:lvl w:ilvl="6" w:tplc="2BE8B6EC">
      <w:start w:val="1"/>
      <w:numFmt w:val="bullet"/>
      <w:lvlText w:val=""/>
      <w:lvlJc w:val="left"/>
      <w:pPr>
        <w:tabs>
          <w:tab w:val="num" w:pos="4680"/>
        </w:tabs>
        <w:ind w:left="4680" w:hanging="360"/>
      </w:pPr>
      <w:rPr>
        <w:rFonts w:ascii="Symbol" w:hAnsi="Symbol"/>
      </w:rPr>
    </w:lvl>
    <w:lvl w:ilvl="7" w:tplc="FA16BD82">
      <w:start w:val="1"/>
      <w:numFmt w:val="bullet"/>
      <w:lvlText w:val="o"/>
      <w:lvlJc w:val="left"/>
      <w:pPr>
        <w:tabs>
          <w:tab w:val="num" w:pos="5400"/>
        </w:tabs>
        <w:ind w:left="5400" w:hanging="360"/>
      </w:pPr>
      <w:rPr>
        <w:rFonts w:ascii="Courier New" w:hAnsi="Courier New"/>
      </w:rPr>
    </w:lvl>
    <w:lvl w:ilvl="8" w:tplc="DF90116A">
      <w:start w:val="1"/>
      <w:numFmt w:val="bullet"/>
      <w:lvlText w:val=""/>
      <w:lvlJc w:val="left"/>
      <w:pPr>
        <w:tabs>
          <w:tab w:val="num" w:pos="6120"/>
        </w:tabs>
        <w:ind w:left="6120" w:hanging="360"/>
      </w:pPr>
      <w:rPr>
        <w:rFonts w:ascii="Wingdings" w:hAnsi="Wingdings"/>
      </w:rPr>
    </w:lvl>
  </w:abstractNum>
  <w:abstractNum w:abstractNumId="19" w15:restartNumberingAfterBreak="0">
    <w:nsid w:val="7F843542"/>
    <w:multiLevelType w:val="hybridMultilevel"/>
    <w:tmpl w:val="7F843542"/>
    <w:lvl w:ilvl="0" w:tplc="31A0209A">
      <w:start w:val="1"/>
      <w:numFmt w:val="bullet"/>
      <w:lvlText w:val=""/>
      <w:lvlJc w:val="left"/>
      <w:pPr>
        <w:tabs>
          <w:tab w:val="num" w:pos="360"/>
        </w:tabs>
        <w:ind w:left="360" w:hanging="360"/>
      </w:pPr>
      <w:rPr>
        <w:rFonts w:ascii="Symbol" w:hAnsi="Symbol"/>
      </w:rPr>
    </w:lvl>
    <w:lvl w:ilvl="1" w:tplc="2292B6E8">
      <w:start w:val="1"/>
      <w:numFmt w:val="bullet"/>
      <w:lvlText w:val="o"/>
      <w:lvlJc w:val="left"/>
      <w:pPr>
        <w:tabs>
          <w:tab w:val="num" w:pos="1080"/>
        </w:tabs>
        <w:ind w:left="1080" w:hanging="360"/>
      </w:pPr>
      <w:rPr>
        <w:rFonts w:ascii="Courier New" w:hAnsi="Courier New"/>
      </w:rPr>
    </w:lvl>
    <w:lvl w:ilvl="2" w:tplc="88F20D8E">
      <w:start w:val="1"/>
      <w:numFmt w:val="bullet"/>
      <w:lvlText w:val=""/>
      <w:lvlJc w:val="left"/>
      <w:pPr>
        <w:tabs>
          <w:tab w:val="num" w:pos="1800"/>
        </w:tabs>
        <w:ind w:left="1800" w:hanging="360"/>
      </w:pPr>
      <w:rPr>
        <w:rFonts w:ascii="Wingdings" w:hAnsi="Wingdings"/>
      </w:rPr>
    </w:lvl>
    <w:lvl w:ilvl="3" w:tplc="495232AC">
      <w:start w:val="1"/>
      <w:numFmt w:val="bullet"/>
      <w:lvlText w:val=""/>
      <w:lvlJc w:val="left"/>
      <w:pPr>
        <w:tabs>
          <w:tab w:val="num" w:pos="2520"/>
        </w:tabs>
        <w:ind w:left="2520" w:hanging="360"/>
      </w:pPr>
      <w:rPr>
        <w:rFonts w:ascii="Symbol" w:hAnsi="Symbol"/>
      </w:rPr>
    </w:lvl>
    <w:lvl w:ilvl="4" w:tplc="5366C4A0">
      <w:start w:val="1"/>
      <w:numFmt w:val="bullet"/>
      <w:lvlText w:val="o"/>
      <w:lvlJc w:val="left"/>
      <w:pPr>
        <w:tabs>
          <w:tab w:val="num" w:pos="3240"/>
        </w:tabs>
        <w:ind w:left="3240" w:hanging="360"/>
      </w:pPr>
      <w:rPr>
        <w:rFonts w:ascii="Courier New" w:hAnsi="Courier New"/>
      </w:rPr>
    </w:lvl>
    <w:lvl w:ilvl="5" w:tplc="A6D4C474">
      <w:start w:val="1"/>
      <w:numFmt w:val="bullet"/>
      <w:lvlText w:val=""/>
      <w:lvlJc w:val="left"/>
      <w:pPr>
        <w:tabs>
          <w:tab w:val="num" w:pos="3960"/>
        </w:tabs>
        <w:ind w:left="3960" w:hanging="360"/>
      </w:pPr>
      <w:rPr>
        <w:rFonts w:ascii="Wingdings" w:hAnsi="Wingdings"/>
      </w:rPr>
    </w:lvl>
    <w:lvl w:ilvl="6" w:tplc="50D2089A">
      <w:start w:val="1"/>
      <w:numFmt w:val="bullet"/>
      <w:lvlText w:val=""/>
      <w:lvlJc w:val="left"/>
      <w:pPr>
        <w:tabs>
          <w:tab w:val="num" w:pos="4680"/>
        </w:tabs>
        <w:ind w:left="4680" w:hanging="360"/>
      </w:pPr>
      <w:rPr>
        <w:rFonts w:ascii="Symbol" w:hAnsi="Symbol"/>
      </w:rPr>
    </w:lvl>
    <w:lvl w:ilvl="7" w:tplc="5C768EA8">
      <w:start w:val="1"/>
      <w:numFmt w:val="bullet"/>
      <w:lvlText w:val="o"/>
      <w:lvlJc w:val="left"/>
      <w:pPr>
        <w:tabs>
          <w:tab w:val="num" w:pos="5400"/>
        </w:tabs>
        <w:ind w:left="5400" w:hanging="360"/>
      </w:pPr>
      <w:rPr>
        <w:rFonts w:ascii="Courier New" w:hAnsi="Courier New"/>
      </w:rPr>
    </w:lvl>
    <w:lvl w:ilvl="8" w:tplc="5C98B934">
      <w:start w:val="1"/>
      <w:numFmt w:val="bullet"/>
      <w:lvlText w:val=""/>
      <w:lvlJc w:val="left"/>
      <w:pPr>
        <w:tabs>
          <w:tab w:val="num" w:pos="6120"/>
        </w:tabs>
        <w:ind w:left="6120" w:hanging="360"/>
      </w:pPr>
      <w:rPr>
        <w:rFonts w:ascii="Wingdings" w:hAnsi="Wingdings"/>
      </w:rPr>
    </w:lvl>
  </w:abstractNum>
  <w:abstractNum w:abstractNumId="20" w15:restartNumberingAfterBreak="0">
    <w:nsid w:val="7F843543"/>
    <w:multiLevelType w:val="hybridMultilevel"/>
    <w:tmpl w:val="7F843543"/>
    <w:lvl w:ilvl="0" w:tplc="3782C2D6">
      <w:start w:val="1"/>
      <w:numFmt w:val="bullet"/>
      <w:lvlText w:val=""/>
      <w:lvlJc w:val="left"/>
      <w:pPr>
        <w:tabs>
          <w:tab w:val="num" w:pos="360"/>
        </w:tabs>
        <w:ind w:left="360" w:hanging="360"/>
      </w:pPr>
      <w:rPr>
        <w:rFonts w:ascii="Symbol" w:hAnsi="Symbol"/>
      </w:rPr>
    </w:lvl>
    <w:lvl w:ilvl="1" w:tplc="10D893FE">
      <w:start w:val="1"/>
      <w:numFmt w:val="bullet"/>
      <w:lvlText w:val="o"/>
      <w:lvlJc w:val="left"/>
      <w:pPr>
        <w:tabs>
          <w:tab w:val="num" w:pos="1080"/>
        </w:tabs>
        <w:ind w:left="1080" w:hanging="360"/>
      </w:pPr>
      <w:rPr>
        <w:rFonts w:ascii="Courier New" w:hAnsi="Courier New"/>
      </w:rPr>
    </w:lvl>
    <w:lvl w:ilvl="2" w:tplc="E95052BE">
      <w:start w:val="1"/>
      <w:numFmt w:val="bullet"/>
      <w:lvlText w:val=""/>
      <w:lvlJc w:val="left"/>
      <w:pPr>
        <w:tabs>
          <w:tab w:val="num" w:pos="1800"/>
        </w:tabs>
        <w:ind w:left="1800" w:hanging="360"/>
      </w:pPr>
      <w:rPr>
        <w:rFonts w:ascii="Wingdings" w:hAnsi="Wingdings"/>
      </w:rPr>
    </w:lvl>
    <w:lvl w:ilvl="3" w:tplc="DA7EB7A6">
      <w:start w:val="1"/>
      <w:numFmt w:val="bullet"/>
      <w:lvlText w:val=""/>
      <w:lvlJc w:val="left"/>
      <w:pPr>
        <w:tabs>
          <w:tab w:val="num" w:pos="2520"/>
        </w:tabs>
        <w:ind w:left="2520" w:hanging="360"/>
      </w:pPr>
      <w:rPr>
        <w:rFonts w:ascii="Symbol" w:hAnsi="Symbol"/>
      </w:rPr>
    </w:lvl>
    <w:lvl w:ilvl="4" w:tplc="E302687E">
      <w:start w:val="1"/>
      <w:numFmt w:val="bullet"/>
      <w:lvlText w:val="o"/>
      <w:lvlJc w:val="left"/>
      <w:pPr>
        <w:tabs>
          <w:tab w:val="num" w:pos="3240"/>
        </w:tabs>
        <w:ind w:left="3240" w:hanging="360"/>
      </w:pPr>
      <w:rPr>
        <w:rFonts w:ascii="Courier New" w:hAnsi="Courier New"/>
      </w:rPr>
    </w:lvl>
    <w:lvl w:ilvl="5" w:tplc="0E149630">
      <w:start w:val="1"/>
      <w:numFmt w:val="bullet"/>
      <w:lvlText w:val=""/>
      <w:lvlJc w:val="left"/>
      <w:pPr>
        <w:tabs>
          <w:tab w:val="num" w:pos="3960"/>
        </w:tabs>
        <w:ind w:left="3960" w:hanging="360"/>
      </w:pPr>
      <w:rPr>
        <w:rFonts w:ascii="Wingdings" w:hAnsi="Wingdings"/>
      </w:rPr>
    </w:lvl>
    <w:lvl w:ilvl="6" w:tplc="506E0CF2">
      <w:start w:val="1"/>
      <w:numFmt w:val="bullet"/>
      <w:lvlText w:val=""/>
      <w:lvlJc w:val="left"/>
      <w:pPr>
        <w:tabs>
          <w:tab w:val="num" w:pos="4680"/>
        </w:tabs>
        <w:ind w:left="4680" w:hanging="360"/>
      </w:pPr>
      <w:rPr>
        <w:rFonts w:ascii="Symbol" w:hAnsi="Symbol"/>
      </w:rPr>
    </w:lvl>
    <w:lvl w:ilvl="7" w:tplc="04D81D3A">
      <w:start w:val="1"/>
      <w:numFmt w:val="bullet"/>
      <w:lvlText w:val="o"/>
      <w:lvlJc w:val="left"/>
      <w:pPr>
        <w:tabs>
          <w:tab w:val="num" w:pos="5400"/>
        </w:tabs>
        <w:ind w:left="5400" w:hanging="360"/>
      </w:pPr>
      <w:rPr>
        <w:rFonts w:ascii="Courier New" w:hAnsi="Courier New"/>
      </w:rPr>
    </w:lvl>
    <w:lvl w:ilvl="8" w:tplc="BF5A831E">
      <w:start w:val="1"/>
      <w:numFmt w:val="bullet"/>
      <w:lvlText w:val=""/>
      <w:lvlJc w:val="left"/>
      <w:pPr>
        <w:tabs>
          <w:tab w:val="num" w:pos="6120"/>
        </w:tabs>
        <w:ind w:left="6120" w:hanging="360"/>
      </w:pPr>
      <w:rPr>
        <w:rFonts w:ascii="Wingdings" w:hAnsi="Wingdings"/>
      </w:rPr>
    </w:lvl>
  </w:abstractNum>
  <w:abstractNum w:abstractNumId="21" w15:restartNumberingAfterBreak="0">
    <w:nsid w:val="7F843544"/>
    <w:multiLevelType w:val="hybridMultilevel"/>
    <w:tmpl w:val="7F843544"/>
    <w:lvl w:ilvl="0" w:tplc="D934277C">
      <w:start w:val="1"/>
      <w:numFmt w:val="bullet"/>
      <w:lvlText w:val=""/>
      <w:lvlJc w:val="left"/>
      <w:pPr>
        <w:tabs>
          <w:tab w:val="num" w:pos="360"/>
        </w:tabs>
        <w:ind w:left="360" w:hanging="360"/>
      </w:pPr>
      <w:rPr>
        <w:rFonts w:ascii="Symbol" w:hAnsi="Symbol"/>
      </w:rPr>
    </w:lvl>
    <w:lvl w:ilvl="1" w:tplc="0C86BA28">
      <w:start w:val="1"/>
      <w:numFmt w:val="bullet"/>
      <w:lvlText w:val="o"/>
      <w:lvlJc w:val="left"/>
      <w:pPr>
        <w:tabs>
          <w:tab w:val="num" w:pos="1080"/>
        </w:tabs>
        <w:ind w:left="1080" w:hanging="360"/>
      </w:pPr>
      <w:rPr>
        <w:rFonts w:ascii="Courier New" w:hAnsi="Courier New"/>
      </w:rPr>
    </w:lvl>
    <w:lvl w:ilvl="2" w:tplc="340E712A">
      <w:start w:val="1"/>
      <w:numFmt w:val="bullet"/>
      <w:lvlText w:val=""/>
      <w:lvlJc w:val="left"/>
      <w:pPr>
        <w:tabs>
          <w:tab w:val="num" w:pos="1800"/>
        </w:tabs>
        <w:ind w:left="1800" w:hanging="360"/>
      </w:pPr>
      <w:rPr>
        <w:rFonts w:ascii="Wingdings" w:hAnsi="Wingdings"/>
      </w:rPr>
    </w:lvl>
    <w:lvl w:ilvl="3" w:tplc="E8BE4E1A">
      <w:start w:val="1"/>
      <w:numFmt w:val="bullet"/>
      <w:lvlText w:val=""/>
      <w:lvlJc w:val="left"/>
      <w:pPr>
        <w:tabs>
          <w:tab w:val="num" w:pos="2520"/>
        </w:tabs>
        <w:ind w:left="2520" w:hanging="360"/>
      </w:pPr>
      <w:rPr>
        <w:rFonts w:ascii="Symbol" w:hAnsi="Symbol"/>
      </w:rPr>
    </w:lvl>
    <w:lvl w:ilvl="4" w:tplc="A0D69B24">
      <w:start w:val="1"/>
      <w:numFmt w:val="bullet"/>
      <w:lvlText w:val="o"/>
      <w:lvlJc w:val="left"/>
      <w:pPr>
        <w:tabs>
          <w:tab w:val="num" w:pos="3240"/>
        </w:tabs>
        <w:ind w:left="3240" w:hanging="360"/>
      </w:pPr>
      <w:rPr>
        <w:rFonts w:ascii="Courier New" w:hAnsi="Courier New"/>
      </w:rPr>
    </w:lvl>
    <w:lvl w:ilvl="5" w:tplc="5DF4EF7E">
      <w:start w:val="1"/>
      <w:numFmt w:val="bullet"/>
      <w:lvlText w:val=""/>
      <w:lvlJc w:val="left"/>
      <w:pPr>
        <w:tabs>
          <w:tab w:val="num" w:pos="3960"/>
        </w:tabs>
        <w:ind w:left="3960" w:hanging="360"/>
      </w:pPr>
      <w:rPr>
        <w:rFonts w:ascii="Wingdings" w:hAnsi="Wingdings"/>
      </w:rPr>
    </w:lvl>
    <w:lvl w:ilvl="6" w:tplc="45BA5830">
      <w:start w:val="1"/>
      <w:numFmt w:val="bullet"/>
      <w:lvlText w:val=""/>
      <w:lvlJc w:val="left"/>
      <w:pPr>
        <w:tabs>
          <w:tab w:val="num" w:pos="4680"/>
        </w:tabs>
        <w:ind w:left="4680" w:hanging="360"/>
      </w:pPr>
      <w:rPr>
        <w:rFonts w:ascii="Symbol" w:hAnsi="Symbol"/>
      </w:rPr>
    </w:lvl>
    <w:lvl w:ilvl="7" w:tplc="A48E6DE4">
      <w:start w:val="1"/>
      <w:numFmt w:val="bullet"/>
      <w:lvlText w:val="o"/>
      <w:lvlJc w:val="left"/>
      <w:pPr>
        <w:tabs>
          <w:tab w:val="num" w:pos="5400"/>
        </w:tabs>
        <w:ind w:left="5400" w:hanging="360"/>
      </w:pPr>
      <w:rPr>
        <w:rFonts w:ascii="Courier New" w:hAnsi="Courier New"/>
      </w:rPr>
    </w:lvl>
    <w:lvl w:ilvl="8" w:tplc="579A0FEC">
      <w:start w:val="1"/>
      <w:numFmt w:val="bullet"/>
      <w:lvlText w:val=""/>
      <w:lvlJc w:val="left"/>
      <w:pPr>
        <w:tabs>
          <w:tab w:val="num" w:pos="6120"/>
        </w:tabs>
        <w:ind w:left="6120" w:hanging="360"/>
      </w:pPr>
      <w:rPr>
        <w:rFonts w:ascii="Wingdings" w:hAnsi="Wingdings"/>
      </w:rPr>
    </w:lvl>
  </w:abstractNum>
  <w:abstractNum w:abstractNumId="22" w15:restartNumberingAfterBreak="0">
    <w:nsid w:val="7F843545"/>
    <w:multiLevelType w:val="hybridMultilevel"/>
    <w:tmpl w:val="7F843545"/>
    <w:lvl w:ilvl="0" w:tplc="4D448090">
      <w:start w:val="1"/>
      <w:numFmt w:val="bullet"/>
      <w:lvlText w:val=""/>
      <w:lvlJc w:val="left"/>
      <w:pPr>
        <w:tabs>
          <w:tab w:val="num" w:pos="360"/>
        </w:tabs>
        <w:ind w:left="360" w:hanging="360"/>
      </w:pPr>
      <w:rPr>
        <w:rFonts w:ascii="Symbol" w:hAnsi="Symbol"/>
      </w:rPr>
    </w:lvl>
    <w:lvl w:ilvl="1" w:tplc="933284EA">
      <w:start w:val="1"/>
      <w:numFmt w:val="bullet"/>
      <w:lvlText w:val="o"/>
      <w:lvlJc w:val="left"/>
      <w:pPr>
        <w:tabs>
          <w:tab w:val="num" w:pos="1080"/>
        </w:tabs>
        <w:ind w:left="1080" w:hanging="360"/>
      </w:pPr>
      <w:rPr>
        <w:rFonts w:ascii="Courier New" w:hAnsi="Courier New"/>
      </w:rPr>
    </w:lvl>
    <w:lvl w:ilvl="2" w:tplc="86F63636">
      <w:start w:val="1"/>
      <w:numFmt w:val="bullet"/>
      <w:lvlText w:val=""/>
      <w:lvlJc w:val="left"/>
      <w:pPr>
        <w:tabs>
          <w:tab w:val="num" w:pos="1800"/>
        </w:tabs>
        <w:ind w:left="1800" w:hanging="360"/>
      </w:pPr>
      <w:rPr>
        <w:rFonts w:ascii="Wingdings" w:hAnsi="Wingdings"/>
      </w:rPr>
    </w:lvl>
    <w:lvl w:ilvl="3" w:tplc="45B6DD06">
      <w:start w:val="1"/>
      <w:numFmt w:val="bullet"/>
      <w:lvlText w:val=""/>
      <w:lvlJc w:val="left"/>
      <w:pPr>
        <w:tabs>
          <w:tab w:val="num" w:pos="2520"/>
        </w:tabs>
        <w:ind w:left="2520" w:hanging="360"/>
      </w:pPr>
      <w:rPr>
        <w:rFonts w:ascii="Symbol" w:hAnsi="Symbol"/>
      </w:rPr>
    </w:lvl>
    <w:lvl w:ilvl="4" w:tplc="E7E26946">
      <w:start w:val="1"/>
      <w:numFmt w:val="bullet"/>
      <w:lvlText w:val="o"/>
      <w:lvlJc w:val="left"/>
      <w:pPr>
        <w:tabs>
          <w:tab w:val="num" w:pos="3240"/>
        </w:tabs>
        <w:ind w:left="3240" w:hanging="360"/>
      </w:pPr>
      <w:rPr>
        <w:rFonts w:ascii="Courier New" w:hAnsi="Courier New"/>
      </w:rPr>
    </w:lvl>
    <w:lvl w:ilvl="5" w:tplc="2FD672AE">
      <w:start w:val="1"/>
      <w:numFmt w:val="bullet"/>
      <w:lvlText w:val=""/>
      <w:lvlJc w:val="left"/>
      <w:pPr>
        <w:tabs>
          <w:tab w:val="num" w:pos="3960"/>
        </w:tabs>
        <w:ind w:left="3960" w:hanging="360"/>
      </w:pPr>
      <w:rPr>
        <w:rFonts w:ascii="Wingdings" w:hAnsi="Wingdings"/>
      </w:rPr>
    </w:lvl>
    <w:lvl w:ilvl="6" w:tplc="0616CC06">
      <w:start w:val="1"/>
      <w:numFmt w:val="bullet"/>
      <w:lvlText w:val=""/>
      <w:lvlJc w:val="left"/>
      <w:pPr>
        <w:tabs>
          <w:tab w:val="num" w:pos="4680"/>
        </w:tabs>
        <w:ind w:left="4680" w:hanging="360"/>
      </w:pPr>
      <w:rPr>
        <w:rFonts w:ascii="Symbol" w:hAnsi="Symbol"/>
      </w:rPr>
    </w:lvl>
    <w:lvl w:ilvl="7" w:tplc="76BC9898">
      <w:start w:val="1"/>
      <w:numFmt w:val="bullet"/>
      <w:lvlText w:val="o"/>
      <w:lvlJc w:val="left"/>
      <w:pPr>
        <w:tabs>
          <w:tab w:val="num" w:pos="5400"/>
        </w:tabs>
        <w:ind w:left="5400" w:hanging="360"/>
      </w:pPr>
      <w:rPr>
        <w:rFonts w:ascii="Courier New" w:hAnsi="Courier New"/>
      </w:rPr>
    </w:lvl>
    <w:lvl w:ilvl="8" w:tplc="64487E16">
      <w:start w:val="1"/>
      <w:numFmt w:val="bullet"/>
      <w:lvlText w:val=""/>
      <w:lvlJc w:val="left"/>
      <w:pPr>
        <w:tabs>
          <w:tab w:val="num" w:pos="6120"/>
        </w:tabs>
        <w:ind w:left="6120" w:hanging="360"/>
      </w:pPr>
      <w:rPr>
        <w:rFonts w:ascii="Wingdings" w:hAnsi="Wingdings"/>
      </w:rPr>
    </w:lvl>
  </w:abstractNum>
  <w:abstractNum w:abstractNumId="23" w15:restartNumberingAfterBreak="0">
    <w:nsid w:val="7F843546"/>
    <w:multiLevelType w:val="hybridMultilevel"/>
    <w:tmpl w:val="7F843546"/>
    <w:lvl w:ilvl="0" w:tplc="23B66B2E">
      <w:start w:val="1"/>
      <w:numFmt w:val="bullet"/>
      <w:lvlText w:val=""/>
      <w:lvlJc w:val="left"/>
      <w:pPr>
        <w:tabs>
          <w:tab w:val="num" w:pos="360"/>
        </w:tabs>
        <w:ind w:left="360" w:hanging="360"/>
      </w:pPr>
      <w:rPr>
        <w:rFonts w:ascii="Symbol" w:hAnsi="Symbol"/>
      </w:rPr>
    </w:lvl>
    <w:lvl w:ilvl="1" w:tplc="55925796">
      <w:start w:val="1"/>
      <w:numFmt w:val="bullet"/>
      <w:lvlText w:val="o"/>
      <w:lvlJc w:val="left"/>
      <w:pPr>
        <w:tabs>
          <w:tab w:val="num" w:pos="1080"/>
        </w:tabs>
        <w:ind w:left="1080" w:hanging="360"/>
      </w:pPr>
      <w:rPr>
        <w:rFonts w:ascii="Courier New" w:hAnsi="Courier New"/>
      </w:rPr>
    </w:lvl>
    <w:lvl w:ilvl="2" w:tplc="AD74F1DC">
      <w:start w:val="1"/>
      <w:numFmt w:val="bullet"/>
      <w:lvlText w:val=""/>
      <w:lvlJc w:val="left"/>
      <w:pPr>
        <w:tabs>
          <w:tab w:val="num" w:pos="1800"/>
        </w:tabs>
        <w:ind w:left="1800" w:hanging="360"/>
      </w:pPr>
      <w:rPr>
        <w:rFonts w:ascii="Wingdings" w:hAnsi="Wingdings"/>
      </w:rPr>
    </w:lvl>
    <w:lvl w:ilvl="3" w:tplc="1D000026">
      <w:start w:val="1"/>
      <w:numFmt w:val="bullet"/>
      <w:lvlText w:val=""/>
      <w:lvlJc w:val="left"/>
      <w:pPr>
        <w:tabs>
          <w:tab w:val="num" w:pos="2520"/>
        </w:tabs>
        <w:ind w:left="2520" w:hanging="360"/>
      </w:pPr>
      <w:rPr>
        <w:rFonts w:ascii="Symbol" w:hAnsi="Symbol"/>
      </w:rPr>
    </w:lvl>
    <w:lvl w:ilvl="4" w:tplc="13786516">
      <w:start w:val="1"/>
      <w:numFmt w:val="bullet"/>
      <w:lvlText w:val="o"/>
      <w:lvlJc w:val="left"/>
      <w:pPr>
        <w:tabs>
          <w:tab w:val="num" w:pos="3240"/>
        </w:tabs>
        <w:ind w:left="3240" w:hanging="360"/>
      </w:pPr>
      <w:rPr>
        <w:rFonts w:ascii="Courier New" w:hAnsi="Courier New"/>
      </w:rPr>
    </w:lvl>
    <w:lvl w:ilvl="5" w:tplc="9C26F562">
      <w:start w:val="1"/>
      <w:numFmt w:val="bullet"/>
      <w:lvlText w:val=""/>
      <w:lvlJc w:val="left"/>
      <w:pPr>
        <w:tabs>
          <w:tab w:val="num" w:pos="3960"/>
        </w:tabs>
        <w:ind w:left="3960" w:hanging="360"/>
      </w:pPr>
      <w:rPr>
        <w:rFonts w:ascii="Wingdings" w:hAnsi="Wingdings"/>
      </w:rPr>
    </w:lvl>
    <w:lvl w:ilvl="6" w:tplc="4ACAA9A4">
      <w:start w:val="1"/>
      <w:numFmt w:val="bullet"/>
      <w:lvlText w:val=""/>
      <w:lvlJc w:val="left"/>
      <w:pPr>
        <w:tabs>
          <w:tab w:val="num" w:pos="4680"/>
        </w:tabs>
        <w:ind w:left="4680" w:hanging="360"/>
      </w:pPr>
      <w:rPr>
        <w:rFonts w:ascii="Symbol" w:hAnsi="Symbol"/>
      </w:rPr>
    </w:lvl>
    <w:lvl w:ilvl="7" w:tplc="88BC1D9C">
      <w:start w:val="1"/>
      <w:numFmt w:val="bullet"/>
      <w:lvlText w:val="o"/>
      <w:lvlJc w:val="left"/>
      <w:pPr>
        <w:tabs>
          <w:tab w:val="num" w:pos="5400"/>
        </w:tabs>
        <w:ind w:left="5400" w:hanging="360"/>
      </w:pPr>
      <w:rPr>
        <w:rFonts w:ascii="Courier New" w:hAnsi="Courier New"/>
      </w:rPr>
    </w:lvl>
    <w:lvl w:ilvl="8" w:tplc="382A11FA">
      <w:start w:val="1"/>
      <w:numFmt w:val="bullet"/>
      <w:lvlText w:val=""/>
      <w:lvlJc w:val="left"/>
      <w:pPr>
        <w:tabs>
          <w:tab w:val="num" w:pos="6120"/>
        </w:tabs>
        <w:ind w:left="6120" w:hanging="360"/>
      </w:pPr>
      <w:rPr>
        <w:rFonts w:ascii="Wingdings" w:hAnsi="Wingdings"/>
      </w:rPr>
    </w:lvl>
  </w:abstractNum>
  <w:abstractNum w:abstractNumId="24" w15:restartNumberingAfterBreak="0">
    <w:nsid w:val="7F843547"/>
    <w:multiLevelType w:val="hybridMultilevel"/>
    <w:tmpl w:val="7F843547"/>
    <w:lvl w:ilvl="0" w:tplc="631A3B6E">
      <w:start w:val="1"/>
      <w:numFmt w:val="bullet"/>
      <w:lvlText w:val=""/>
      <w:lvlJc w:val="left"/>
      <w:pPr>
        <w:tabs>
          <w:tab w:val="num" w:pos="360"/>
        </w:tabs>
        <w:ind w:left="360" w:hanging="360"/>
      </w:pPr>
      <w:rPr>
        <w:rFonts w:ascii="Symbol" w:hAnsi="Symbol"/>
      </w:rPr>
    </w:lvl>
    <w:lvl w:ilvl="1" w:tplc="41104CD2">
      <w:start w:val="1"/>
      <w:numFmt w:val="bullet"/>
      <w:lvlText w:val="o"/>
      <w:lvlJc w:val="left"/>
      <w:pPr>
        <w:tabs>
          <w:tab w:val="num" w:pos="1080"/>
        </w:tabs>
        <w:ind w:left="1080" w:hanging="360"/>
      </w:pPr>
      <w:rPr>
        <w:rFonts w:ascii="Courier New" w:hAnsi="Courier New"/>
      </w:rPr>
    </w:lvl>
    <w:lvl w:ilvl="2" w:tplc="796EF15C">
      <w:start w:val="1"/>
      <w:numFmt w:val="bullet"/>
      <w:lvlText w:val=""/>
      <w:lvlJc w:val="left"/>
      <w:pPr>
        <w:tabs>
          <w:tab w:val="num" w:pos="1800"/>
        </w:tabs>
        <w:ind w:left="1800" w:hanging="360"/>
      </w:pPr>
      <w:rPr>
        <w:rFonts w:ascii="Wingdings" w:hAnsi="Wingdings"/>
      </w:rPr>
    </w:lvl>
    <w:lvl w:ilvl="3" w:tplc="072A3D58">
      <w:start w:val="1"/>
      <w:numFmt w:val="bullet"/>
      <w:lvlText w:val=""/>
      <w:lvlJc w:val="left"/>
      <w:pPr>
        <w:tabs>
          <w:tab w:val="num" w:pos="2520"/>
        </w:tabs>
        <w:ind w:left="2520" w:hanging="360"/>
      </w:pPr>
      <w:rPr>
        <w:rFonts w:ascii="Symbol" w:hAnsi="Symbol"/>
      </w:rPr>
    </w:lvl>
    <w:lvl w:ilvl="4" w:tplc="B282C0F8">
      <w:start w:val="1"/>
      <w:numFmt w:val="bullet"/>
      <w:lvlText w:val="o"/>
      <w:lvlJc w:val="left"/>
      <w:pPr>
        <w:tabs>
          <w:tab w:val="num" w:pos="3240"/>
        </w:tabs>
        <w:ind w:left="3240" w:hanging="360"/>
      </w:pPr>
      <w:rPr>
        <w:rFonts w:ascii="Courier New" w:hAnsi="Courier New"/>
      </w:rPr>
    </w:lvl>
    <w:lvl w:ilvl="5" w:tplc="86BA2BCC">
      <w:start w:val="1"/>
      <w:numFmt w:val="bullet"/>
      <w:lvlText w:val=""/>
      <w:lvlJc w:val="left"/>
      <w:pPr>
        <w:tabs>
          <w:tab w:val="num" w:pos="3960"/>
        </w:tabs>
        <w:ind w:left="3960" w:hanging="360"/>
      </w:pPr>
      <w:rPr>
        <w:rFonts w:ascii="Wingdings" w:hAnsi="Wingdings"/>
      </w:rPr>
    </w:lvl>
    <w:lvl w:ilvl="6" w:tplc="753E601A">
      <w:start w:val="1"/>
      <w:numFmt w:val="bullet"/>
      <w:lvlText w:val=""/>
      <w:lvlJc w:val="left"/>
      <w:pPr>
        <w:tabs>
          <w:tab w:val="num" w:pos="4680"/>
        </w:tabs>
        <w:ind w:left="4680" w:hanging="360"/>
      </w:pPr>
      <w:rPr>
        <w:rFonts w:ascii="Symbol" w:hAnsi="Symbol"/>
      </w:rPr>
    </w:lvl>
    <w:lvl w:ilvl="7" w:tplc="59848F78">
      <w:start w:val="1"/>
      <w:numFmt w:val="bullet"/>
      <w:lvlText w:val="o"/>
      <w:lvlJc w:val="left"/>
      <w:pPr>
        <w:tabs>
          <w:tab w:val="num" w:pos="5400"/>
        </w:tabs>
        <w:ind w:left="5400" w:hanging="360"/>
      </w:pPr>
      <w:rPr>
        <w:rFonts w:ascii="Courier New" w:hAnsi="Courier New"/>
      </w:rPr>
    </w:lvl>
    <w:lvl w:ilvl="8" w:tplc="8CCE22BA">
      <w:start w:val="1"/>
      <w:numFmt w:val="bullet"/>
      <w:lvlText w:val=""/>
      <w:lvlJc w:val="left"/>
      <w:pPr>
        <w:tabs>
          <w:tab w:val="num" w:pos="6120"/>
        </w:tabs>
        <w:ind w:left="6120" w:hanging="360"/>
      </w:pPr>
      <w:rPr>
        <w:rFonts w:ascii="Wingdings" w:hAnsi="Wingdings"/>
      </w:rPr>
    </w:lvl>
  </w:abstractNum>
  <w:abstractNum w:abstractNumId="25" w15:restartNumberingAfterBreak="0">
    <w:nsid w:val="7F843548"/>
    <w:multiLevelType w:val="hybridMultilevel"/>
    <w:tmpl w:val="7F843548"/>
    <w:lvl w:ilvl="0" w:tplc="C9AC5C3C">
      <w:start w:val="1"/>
      <w:numFmt w:val="bullet"/>
      <w:lvlText w:val=""/>
      <w:lvlJc w:val="left"/>
      <w:pPr>
        <w:tabs>
          <w:tab w:val="num" w:pos="360"/>
        </w:tabs>
        <w:ind w:left="360" w:hanging="360"/>
      </w:pPr>
      <w:rPr>
        <w:rFonts w:ascii="Symbol" w:hAnsi="Symbol"/>
      </w:rPr>
    </w:lvl>
    <w:lvl w:ilvl="1" w:tplc="E4B6DD76">
      <w:start w:val="1"/>
      <w:numFmt w:val="bullet"/>
      <w:lvlText w:val="o"/>
      <w:lvlJc w:val="left"/>
      <w:pPr>
        <w:tabs>
          <w:tab w:val="num" w:pos="1080"/>
        </w:tabs>
        <w:ind w:left="1080" w:hanging="360"/>
      </w:pPr>
      <w:rPr>
        <w:rFonts w:ascii="Courier New" w:hAnsi="Courier New"/>
      </w:rPr>
    </w:lvl>
    <w:lvl w:ilvl="2" w:tplc="7A349668">
      <w:start w:val="1"/>
      <w:numFmt w:val="bullet"/>
      <w:lvlText w:val=""/>
      <w:lvlJc w:val="left"/>
      <w:pPr>
        <w:tabs>
          <w:tab w:val="num" w:pos="1800"/>
        </w:tabs>
        <w:ind w:left="1800" w:hanging="360"/>
      </w:pPr>
      <w:rPr>
        <w:rFonts w:ascii="Wingdings" w:hAnsi="Wingdings"/>
      </w:rPr>
    </w:lvl>
    <w:lvl w:ilvl="3" w:tplc="C36A63DA">
      <w:start w:val="1"/>
      <w:numFmt w:val="bullet"/>
      <w:lvlText w:val=""/>
      <w:lvlJc w:val="left"/>
      <w:pPr>
        <w:tabs>
          <w:tab w:val="num" w:pos="2520"/>
        </w:tabs>
        <w:ind w:left="2520" w:hanging="360"/>
      </w:pPr>
      <w:rPr>
        <w:rFonts w:ascii="Symbol" w:hAnsi="Symbol"/>
      </w:rPr>
    </w:lvl>
    <w:lvl w:ilvl="4" w:tplc="3B3E06D8">
      <w:start w:val="1"/>
      <w:numFmt w:val="bullet"/>
      <w:lvlText w:val="o"/>
      <w:lvlJc w:val="left"/>
      <w:pPr>
        <w:tabs>
          <w:tab w:val="num" w:pos="3240"/>
        </w:tabs>
        <w:ind w:left="3240" w:hanging="360"/>
      </w:pPr>
      <w:rPr>
        <w:rFonts w:ascii="Courier New" w:hAnsi="Courier New"/>
      </w:rPr>
    </w:lvl>
    <w:lvl w:ilvl="5" w:tplc="0E1E181E">
      <w:start w:val="1"/>
      <w:numFmt w:val="bullet"/>
      <w:lvlText w:val=""/>
      <w:lvlJc w:val="left"/>
      <w:pPr>
        <w:tabs>
          <w:tab w:val="num" w:pos="3960"/>
        </w:tabs>
        <w:ind w:left="3960" w:hanging="360"/>
      </w:pPr>
      <w:rPr>
        <w:rFonts w:ascii="Wingdings" w:hAnsi="Wingdings"/>
      </w:rPr>
    </w:lvl>
    <w:lvl w:ilvl="6" w:tplc="B060EC80">
      <w:start w:val="1"/>
      <w:numFmt w:val="bullet"/>
      <w:lvlText w:val=""/>
      <w:lvlJc w:val="left"/>
      <w:pPr>
        <w:tabs>
          <w:tab w:val="num" w:pos="4680"/>
        </w:tabs>
        <w:ind w:left="4680" w:hanging="360"/>
      </w:pPr>
      <w:rPr>
        <w:rFonts w:ascii="Symbol" w:hAnsi="Symbol"/>
      </w:rPr>
    </w:lvl>
    <w:lvl w:ilvl="7" w:tplc="94DAE228">
      <w:start w:val="1"/>
      <w:numFmt w:val="bullet"/>
      <w:lvlText w:val="o"/>
      <w:lvlJc w:val="left"/>
      <w:pPr>
        <w:tabs>
          <w:tab w:val="num" w:pos="5400"/>
        </w:tabs>
        <w:ind w:left="5400" w:hanging="360"/>
      </w:pPr>
      <w:rPr>
        <w:rFonts w:ascii="Courier New" w:hAnsi="Courier New"/>
      </w:rPr>
    </w:lvl>
    <w:lvl w:ilvl="8" w:tplc="B302CB22">
      <w:start w:val="1"/>
      <w:numFmt w:val="bullet"/>
      <w:lvlText w:val=""/>
      <w:lvlJc w:val="left"/>
      <w:pPr>
        <w:tabs>
          <w:tab w:val="num" w:pos="6120"/>
        </w:tabs>
        <w:ind w:left="6120" w:hanging="360"/>
      </w:pPr>
      <w:rPr>
        <w:rFonts w:ascii="Wingdings" w:hAnsi="Wingdings"/>
      </w:rPr>
    </w:lvl>
  </w:abstractNum>
  <w:abstractNum w:abstractNumId="26" w15:restartNumberingAfterBreak="0">
    <w:nsid w:val="7F843549"/>
    <w:multiLevelType w:val="hybridMultilevel"/>
    <w:tmpl w:val="7F843549"/>
    <w:lvl w:ilvl="0" w:tplc="FF7E4EF6">
      <w:start w:val="1"/>
      <w:numFmt w:val="bullet"/>
      <w:lvlText w:val=""/>
      <w:lvlJc w:val="left"/>
      <w:pPr>
        <w:tabs>
          <w:tab w:val="num" w:pos="360"/>
        </w:tabs>
        <w:ind w:left="360" w:hanging="360"/>
      </w:pPr>
      <w:rPr>
        <w:rFonts w:ascii="Symbol" w:hAnsi="Symbol"/>
      </w:rPr>
    </w:lvl>
    <w:lvl w:ilvl="1" w:tplc="B4887CA4">
      <w:start w:val="1"/>
      <w:numFmt w:val="bullet"/>
      <w:lvlText w:val="o"/>
      <w:lvlJc w:val="left"/>
      <w:pPr>
        <w:tabs>
          <w:tab w:val="num" w:pos="1080"/>
        </w:tabs>
        <w:ind w:left="1080" w:hanging="360"/>
      </w:pPr>
      <w:rPr>
        <w:rFonts w:ascii="Courier New" w:hAnsi="Courier New"/>
      </w:rPr>
    </w:lvl>
    <w:lvl w:ilvl="2" w:tplc="168079DA">
      <w:start w:val="1"/>
      <w:numFmt w:val="bullet"/>
      <w:lvlText w:val=""/>
      <w:lvlJc w:val="left"/>
      <w:pPr>
        <w:tabs>
          <w:tab w:val="num" w:pos="1800"/>
        </w:tabs>
        <w:ind w:left="1800" w:hanging="360"/>
      </w:pPr>
      <w:rPr>
        <w:rFonts w:ascii="Wingdings" w:hAnsi="Wingdings"/>
      </w:rPr>
    </w:lvl>
    <w:lvl w:ilvl="3" w:tplc="105865A2">
      <w:start w:val="1"/>
      <w:numFmt w:val="bullet"/>
      <w:lvlText w:val=""/>
      <w:lvlJc w:val="left"/>
      <w:pPr>
        <w:tabs>
          <w:tab w:val="num" w:pos="2520"/>
        </w:tabs>
        <w:ind w:left="2520" w:hanging="360"/>
      </w:pPr>
      <w:rPr>
        <w:rFonts w:ascii="Symbol" w:hAnsi="Symbol"/>
      </w:rPr>
    </w:lvl>
    <w:lvl w:ilvl="4" w:tplc="4C76B60E">
      <w:start w:val="1"/>
      <w:numFmt w:val="bullet"/>
      <w:lvlText w:val="o"/>
      <w:lvlJc w:val="left"/>
      <w:pPr>
        <w:tabs>
          <w:tab w:val="num" w:pos="3240"/>
        </w:tabs>
        <w:ind w:left="3240" w:hanging="360"/>
      </w:pPr>
      <w:rPr>
        <w:rFonts w:ascii="Courier New" w:hAnsi="Courier New"/>
      </w:rPr>
    </w:lvl>
    <w:lvl w:ilvl="5" w:tplc="C5F0FFBC">
      <w:start w:val="1"/>
      <w:numFmt w:val="bullet"/>
      <w:lvlText w:val=""/>
      <w:lvlJc w:val="left"/>
      <w:pPr>
        <w:tabs>
          <w:tab w:val="num" w:pos="3960"/>
        </w:tabs>
        <w:ind w:left="3960" w:hanging="360"/>
      </w:pPr>
      <w:rPr>
        <w:rFonts w:ascii="Wingdings" w:hAnsi="Wingdings"/>
      </w:rPr>
    </w:lvl>
    <w:lvl w:ilvl="6" w:tplc="6BB8E344">
      <w:start w:val="1"/>
      <w:numFmt w:val="bullet"/>
      <w:lvlText w:val=""/>
      <w:lvlJc w:val="left"/>
      <w:pPr>
        <w:tabs>
          <w:tab w:val="num" w:pos="4680"/>
        </w:tabs>
        <w:ind w:left="4680" w:hanging="360"/>
      </w:pPr>
      <w:rPr>
        <w:rFonts w:ascii="Symbol" w:hAnsi="Symbol"/>
      </w:rPr>
    </w:lvl>
    <w:lvl w:ilvl="7" w:tplc="3768093A">
      <w:start w:val="1"/>
      <w:numFmt w:val="bullet"/>
      <w:lvlText w:val="o"/>
      <w:lvlJc w:val="left"/>
      <w:pPr>
        <w:tabs>
          <w:tab w:val="num" w:pos="5400"/>
        </w:tabs>
        <w:ind w:left="5400" w:hanging="360"/>
      </w:pPr>
      <w:rPr>
        <w:rFonts w:ascii="Courier New" w:hAnsi="Courier New"/>
      </w:rPr>
    </w:lvl>
    <w:lvl w:ilvl="8" w:tplc="3066318E">
      <w:start w:val="1"/>
      <w:numFmt w:val="bullet"/>
      <w:lvlText w:val=""/>
      <w:lvlJc w:val="left"/>
      <w:pPr>
        <w:tabs>
          <w:tab w:val="num" w:pos="6120"/>
        </w:tabs>
        <w:ind w:left="6120" w:hanging="360"/>
      </w:pPr>
      <w:rPr>
        <w:rFonts w:ascii="Wingdings" w:hAnsi="Wingdings"/>
      </w:rPr>
    </w:lvl>
  </w:abstractNum>
  <w:abstractNum w:abstractNumId="27" w15:restartNumberingAfterBreak="0">
    <w:nsid w:val="7F84354A"/>
    <w:multiLevelType w:val="hybridMultilevel"/>
    <w:tmpl w:val="7F84354A"/>
    <w:lvl w:ilvl="0" w:tplc="9A76251C">
      <w:start w:val="1"/>
      <w:numFmt w:val="bullet"/>
      <w:lvlText w:val=""/>
      <w:lvlJc w:val="left"/>
      <w:pPr>
        <w:tabs>
          <w:tab w:val="num" w:pos="360"/>
        </w:tabs>
        <w:ind w:left="360" w:hanging="360"/>
      </w:pPr>
      <w:rPr>
        <w:rFonts w:ascii="Symbol" w:hAnsi="Symbol"/>
      </w:rPr>
    </w:lvl>
    <w:lvl w:ilvl="1" w:tplc="17CA00C8">
      <w:start w:val="1"/>
      <w:numFmt w:val="bullet"/>
      <w:lvlText w:val="o"/>
      <w:lvlJc w:val="left"/>
      <w:pPr>
        <w:tabs>
          <w:tab w:val="num" w:pos="1080"/>
        </w:tabs>
        <w:ind w:left="1080" w:hanging="360"/>
      </w:pPr>
      <w:rPr>
        <w:rFonts w:ascii="Courier New" w:hAnsi="Courier New"/>
      </w:rPr>
    </w:lvl>
    <w:lvl w:ilvl="2" w:tplc="5E763168">
      <w:start w:val="1"/>
      <w:numFmt w:val="bullet"/>
      <w:lvlText w:val=""/>
      <w:lvlJc w:val="left"/>
      <w:pPr>
        <w:tabs>
          <w:tab w:val="num" w:pos="1800"/>
        </w:tabs>
        <w:ind w:left="1800" w:hanging="360"/>
      </w:pPr>
      <w:rPr>
        <w:rFonts w:ascii="Wingdings" w:hAnsi="Wingdings"/>
      </w:rPr>
    </w:lvl>
    <w:lvl w:ilvl="3" w:tplc="E16ED9B2">
      <w:start w:val="1"/>
      <w:numFmt w:val="bullet"/>
      <w:lvlText w:val=""/>
      <w:lvlJc w:val="left"/>
      <w:pPr>
        <w:tabs>
          <w:tab w:val="num" w:pos="2520"/>
        </w:tabs>
        <w:ind w:left="2520" w:hanging="360"/>
      </w:pPr>
      <w:rPr>
        <w:rFonts w:ascii="Symbol" w:hAnsi="Symbol"/>
      </w:rPr>
    </w:lvl>
    <w:lvl w:ilvl="4" w:tplc="2A929FC0">
      <w:start w:val="1"/>
      <w:numFmt w:val="bullet"/>
      <w:lvlText w:val="o"/>
      <w:lvlJc w:val="left"/>
      <w:pPr>
        <w:tabs>
          <w:tab w:val="num" w:pos="3240"/>
        </w:tabs>
        <w:ind w:left="3240" w:hanging="360"/>
      </w:pPr>
      <w:rPr>
        <w:rFonts w:ascii="Courier New" w:hAnsi="Courier New"/>
      </w:rPr>
    </w:lvl>
    <w:lvl w:ilvl="5" w:tplc="0D60690C">
      <w:start w:val="1"/>
      <w:numFmt w:val="bullet"/>
      <w:lvlText w:val=""/>
      <w:lvlJc w:val="left"/>
      <w:pPr>
        <w:tabs>
          <w:tab w:val="num" w:pos="3960"/>
        </w:tabs>
        <w:ind w:left="3960" w:hanging="360"/>
      </w:pPr>
      <w:rPr>
        <w:rFonts w:ascii="Wingdings" w:hAnsi="Wingdings"/>
      </w:rPr>
    </w:lvl>
    <w:lvl w:ilvl="6" w:tplc="6038D82C">
      <w:start w:val="1"/>
      <w:numFmt w:val="bullet"/>
      <w:lvlText w:val=""/>
      <w:lvlJc w:val="left"/>
      <w:pPr>
        <w:tabs>
          <w:tab w:val="num" w:pos="4680"/>
        </w:tabs>
        <w:ind w:left="4680" w:hanging="360"/>
      </w:pPr>
      <w:rPr>
        <w:rFonts w:ascii="Symbol" w:hAnsi="Symbol"/>
      </w:rPr>
    </w:lvl>
    <w:lvl w:ilvl="7" w:tplc="BAF28FD2">
      <w:start w:val="1"/>
      <w:numFmt w:val="bullet"/>
      <w:lvlText w:val="o"/>
      <w:lvlJc w:val="left"/>
      <w:pPr>
        <w:tabs>
          <w:tab w:val="num" w:pos="5400"/>
        </w:tabs>
        <w:ind w:left="5400" w:hanging="360"/>
      </w:pPr>
      <w:rPr>
        <w:rFonts w:ascii="Courier New" w:hAnsi="Courier New"/>
      </w:rPr>
    </w:lvl>
    <w:lvl w:ilvl="8" w:tplc="07D822BA">
      <w:start w:val="1"/>
      <w:numFmt w:val="bullet"/>
      <w:lvlText w:val=""/>
      <w:lvlJc w:val="left"/>
      <w:pPr>
        <w:tabs>
          <w:tab w:val="num" w:pos="6120"/>
        </w:tabs>
        <w:ind w:left="6120" w:hanging="360"/>
      </w:pPr>
      <w:rPr>
        <w:rFonts w:ascii="Wingdings" w:hAnsi="Wingdings"/>
      </w:rPr>
    </w:lvl>
  </w:abstractNum>
  <w:num w:numId="1">
    <w:abstractNumId w:val="10"/>
  </w:num>
  <w:num w:numId="2">
    <w:abstractNumId w:val="4"/>
  </w:num>
  <w:num w:numId="3">
    <w:abstractNumId w:val="12"/>
  </w:num>
  <w:num w:numId="4">
    <w:abstractNumId w:val="8"/>
  </w:num>
  <w:num w:numId="5">
    <w:abstractNumId w:val="3"/>
  </w:num>
  <w:num w:numId="6">
    <w:abstractNumId w:val="7"/>
  </w:num>
  <w:num w:numId="7">
    <w:abstractNumId w:val="9"/>
  </w:num>
  <w:num w:numId="8">
    <w:abstractNumId w:val="11"/>
  </w:num>
  <w:num w:numId="9">
    <w:abstractNumId w:val="5"/>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4"/>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1"/>
  </w:num>
  <w:num w:numId="21">
    <w:abstractNumId w:val="22"/>
  </w:num>
  <w:num w:numId="22">
    <w:abstractNumId w:val="23"/>
  </w:num>
  <w:num w:numId="23">
    <w:abstractNumId w:val="24"/>
  </w:num>
  <w:num w:numId="24">
    <w:abstractNumId w:val="25"/>
  </w:num>
  <w:num w:numId="25">
    <w:abstractNumId w:val="26"/>
  </w:num>
  <w:num w:numId="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3F1"/>
    <w:rsid w:val="000579CD"/>
    <w:rsid w:val="00415875"/>
    <w:rsid w:val="008D4CC0"/>
    <w:rsid w:val="00A463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docId w15:val="{7487CEA9-0D9A-41B5-9316-CCE27F7B7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74A7"/>
    <w:pPr>
      <w:spacing w:before="60" w:after="60" w:line="276" w:lineRule="auto"/>
    </w:pPr>
    <w:rPr>
      <w:rFonts w:ascii="Arial" w:hAnsi="Arial"/>
      <w:sz w:val="24"/>
      <w:szCs w:val="24"/>
    </w:rPr>
  </w:style>
  <w:style w:type="paragraph" w:styleId="Nagwek1">
    <w:name w:val="heading 1"/>
    <w:basedOn w:val="Normalny"/>
    <w:next w:val="Normalny"/>
    <w:link w:val="Nagwek1Znak"/>
    <w:qFormat/>
    <w:rsid w:val="00B44274"/>
    <w:pPr>
      <w:keepNext/>
      <w:numPr>
        <w:numId w:val="4"/>
      </w:numPr>
      <w:spacing w:before="240"/>
      <w:ind w:left="397" w:hanging="397"/>
      <w:outlineLvl w:val="0"/>
    </w:pPr>
    <w:rPr>
      <w:rFonts w:ascii="Trebuchet MS" w:hAnsi="Trebuchet MS" w:cs="Arial"/>
      <w:b/>
      <w:bCs/>
      <w:kern w:val="32"/>
      <w:sz w:val="30"/>
      <w:szCs w:val="30"/>
    </w:rPr>
  </w:style>
  <w:style w:type="paragraph" w:styleId="Nagwek2">
    <w:name w:val="heading 2"/>
    <w:basedOn w:val="Nagwek1"/>
    <w:next w:val="Normalny"/>
    <w:link w:val="Nagwek2Znak"/>
    <w:qFormat/>
    <w:rsid w:val="00E27465"/>
    <w:pPr>
      <w:numPr>
        <w:ilvl w:val="1"/>
      </w:numPr>
      <w:ind w:left="624" w:hanging="624"/>
      <w:outlineLvl w:val="1"/>
    </w:pPr>
    <w:rPr>
      <w:sz w:val="28"/>
      <w:szCs w:val="28"/>
    </w:rPr>
  </w:style>
  <w:style w:type="paragraph" w:styleId="Nagwek3">
    <w:name w:val="heading 3"/>
    <w:basedOn w:val="Normalny"/>
    <w:next w:val="Normalny"/>
    <w:link w:val="Nagwek3Znak"/>
    <w:qFormat/>
    <w:rsid w:val="00AC6E06"/>
    <w:pPr>
      <w:keepNext/>
      <w:numPr>
        <w:ilvl w:val="2"/>
        <w:numId w:val="4"/>
      </w:numPr>
      <w:spacing w:before="240"/>
      <w:ind w:left="851" w:hanging="851"/>
      <w:outlineLvl w:val="2"/>
    </w:pPr>
    <w:rPr>
      <w:rFonts w:ascii="Trebuchet MS" w:hAnsi="Trebuchet MS" w:cs="Arial"/>
      <w:b/>
      <w:bCs/>
      <w:sz w:val="26"/>
      <w:szCs w:val="26"/>
    </w:rPr>
  </w:style>
  <w:style w:type="paragraph" w:styleId="Nagwek4">
    <w:name w:val="heading 4"/>
    <w:basedOn w:val="Normalny"/>
    <w:next w:val="Normalny"/>
    <w:link w:val="Nagwek4Znak"/>
    <w:qFormat/>
    <w:locked/>
    <w:rsid w:val="00AC6E06"/>
    <w:pPr>
      <w:numPr>
        <w:ilvl w:val="3"/>
        <w:numId w:val="4"/>
      </w:numPr>
      <w:spacing w:before="240"/>
      <w:ind w:left="1021" w:hanging="1021"/>
      <w:outlineLvl w:val="3"/>
    </w:pPr>
    <w:rPr>
      <w:rFonts w:ascii="Trebuchet MS" w:hAnsi="Trebuchet MS"/>
      <w:b/>
      <w:lang w:eastAsia="en-US"/>
    </w:rPr>
  </w:style>
  <w:style w:type="paragraph" w:styleId="Nagwek5">
    <w:name w:val="heading 5"/>
    <w:basedOn w:val="Normalny"/>
    <w:next w:val="Normalny"/>
    <w:link w:val="Nagwek5Znak"/>
    <w:qFormat/>
    <w:locked/>
    <w:rsid w:val="00AC6E06"/>
    <w:pPr>
      <w:numPr>
        <w:ilvl w:val="4"/>
        <w:numId w:val="4"/>
      </w:numPr>
      <w:spacing w:before="240"/>
      <w:ind w:left="1247" w:hanging="1247"/>
      <w:outlineLvl w:val="4"/>
    </w:pPr>
    <w:rPr>
      <w:rFonts w:ascii="Trebuchet MS" w:hAnsi="Trebuchet MS"/>
      <w:b/>
      <w:bCs/>
      <w:i/>
      <w:iCs/>
      <w:szCs w:val="26"/>
    </w:rPr>
  </w:style>
  <w:style w:type="paragraph" w:styleId="Nagwek6">
    <w:name w:val="heading 6"/>
    <w:basedOn w:val="Normalny"/>
    <w:next w:val="Normalny"/>
    <w:link w:val="Nagwek6Znak"/>
    <w:qFormat/>
    <w:locked/>
    <w:rsid w:val="00AC6E06"/>
    <w:pPr>
      <w:numPr>
        <w:ilvl w:val="5"/>
        <w:numId w:val="4"/>
      </w:numPr>
      <w:spacing w:before="240"/>
      <w:ind w:left="1474" w:hanging="1474"/>
      <w:outlineLvl w:val="5"/>
    </w:pPr>
    <w:rPr>
      <w:rFonts w:ascii="Trebuchet MS" w:hAnsi="Trebuchet MS"/>
      <w:b/>
      <w:bCs/>
      <w:i/>
      <w:szCs w:val="22"/>
    </w:rPr>
  </w:style>
  <w:style w:type="paragraph" w:styleId="Nagwek7">
    <w:name w:val="heading 7"/>
    <w:basedOn w:val="Normalny"/>
    <w:next w:val="Normalny"/>
    <w:link w:val="Nagwek7Znak"/>
    <w:qFormat/>
    <w:locked/>
    <w:rsid w:val="00AC6E06"/>
    <w:pPr>
      <w:numPr>
        <w:ilvl w:val="6"/>
        <w:numId w:val="4"/>
      </w:numPr>
      <w:spacing w:before="240"/>
      <w:ind w:left="1644" w:hanging="1644"/>
      <w:outlineLvl w:val="6"/>
    </w:pPr>
    <w:rPr>
      <w:rFonts w:ascii="Trebuchet MS" w:hAnsi="Trebuchet MS"/>
      <w:i/>
    </w:rPr>
  </w:style>
  <w:style w:type="paragraph" w:styleId="Nagwek8">
    <w:name w:val="heading 8"/>
    <w:basedOn w:val="Normalny"/>
    <w:next w:val="Normalny"/>
    <w:link w:val="Nagwek8Znak"/>
    <w:qFormat/>
    <w:locked/>
    <w:rsid w:val="00AC6E06"/>
    <w:pPr>
      <w:numPr>
        <w:ilvl w:val="7"/>
        <w:numId w:val="4"/>
      </w:numPr>
      <w:spacing w:before="240"/>
      <w:ind w:left="1814" w:hanging="1814"/>
      <w:outlineLvl w:val="7"/>
    </w:pPr>
    <w:rPr>
      <w:rFonts w:ascii="Trebuchet MS" w:hAnsi="Trebuchet MS"/>
      <w:i/>
      <w:iCs/>
    </w:rPr>
  </w:style>
  <w:style w:type="paragraph" w:styleId="Nagwek9">
    <w:name w:val="heading 9"/>
    <w:basedOn w:val="Normalny"/>
    <w:next w:val="Normalny"/>
    <w:link w:val="Nagwek9Znak"/>
    <w:qFormat/>
    <w:locked/>
    <w:rsid w:val="00AC6E06"/>
    <w:pPr>
      <w:numPr>
        <w:ilvl w:val="8"/>
        <w:numId w:val="5"/>
      </w:numPr>
      <w:spacing w:before="240"/>
      <w:ind w:hanging="1944"/>
      <w:outlineLvl w:val="8"/>
    </w:pPr>
    <w:rPr>
      <w:rFonts w:ascii="Trebuchet MS" w:hAnsi="Trebuchet MS" w:cs="Arial"/>
      <w: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2958C1"/>
    <w:pPr>
      <w:tabs>
        <w:tab w:val="center" w:pos="4536"/>
        <w:tab w:val="right" w:pos="9072"/>
      </w:tabs>
    </w:pPr>
  </w:style>
  <w:style w:type="paragraph" w:styleId="Stopka">
    <w:name w:val="footer"/>
    <w:basedOn w:val="Normalny"/>
    <w:link w:val="StopkaZnak"/>
    <w:uiPriority w:val="99"/>
    <w:rsid w:val="002958C1"/>
    <w:pPr>
      <w:tabs>
        <w:tab w:val="center" w:pos="4536"/>
        <w:tab w:val="right" w:pos="9072"/>
      </w:tabs>
    </w:pPr>
  </w:style>
  <w:style w:type="paragraph" w:styleId="Tekstdymka">
    <w:name w:val="Balloon Text"/>
    <w:basedOn w:val="Normalny"/>
    <w:semiHidden/>
    <w:rsid w:val="00E15C9F"/>
    <w:rPr>
      <w:rFonts w:ascii="Tahoma" w:hAnsi="Tahoma" w:cs="Tahoma"/>
      <w:sz w:val="16"/>
      <w:szCs w:val="16"/>
    </w:rPr>
  </w:style>
  <w:style w:type="paragraph" w:styleId="Tekstpodstawowy">
    <w:name w:val="Body Text"/>
    <w:basedOn w:val="Normalny"/>
    <w:rsid w:val="00FF73FD"/>
    <w:pPr>
      <w:autoSpaceDE w:val="0"/>
      <w:autoSpaceDN w:val="0"/>
    </w:pPr>
    <w:rPr>
      <w:sz w:val="20"/>
    </w:rPr>
  </w:style>
  <w:style w:type="character" w:styleId="Odwoaniedokomentarza">
    <w:name w:val="annotation reference"/>
    <w:basedOn w:val="Domylnaczcionkaakapitu"/>
    <w:semiHidden/>
    <w:rsid w:val="00280530"/>
    <w:rPr>
      <w:sz w:val="16"/>
    </w:rPr>
  </w:style>
  <w:style w:type="paragraph" w:styleId="Tekstkomentarza">
    <w:name w:val="annotation text"/>
    <w:basedOn w:val="Normalny"/>
    <w:link w:val="TekstkomentarzaZnak"/>
    <w:semiHidden/>
    <w:rsid w:val="00280530"/>
    <w:rPr>
      <w:sz w:val="20"/>
    </w:rPr>
  </w:style>
  <w:style w:type="paragraph" w:styleId="Tematkomentarza">
    <w:name w:val="annotation subject"/>
    <w:basedOn w:val="Tekstkomentarza"/>
    <w:next w:val="Tekstkomentarza"/>
    <w:semiHidden/>
    <w:rsid w:val="00280530"/>
    <w:rPr>
      <w:b/>
      <w:bCs/>
    </w:rPr>
  </w:style>
  <w:style w:type="character" w:styleId="Numerstrony">
    <w:name w:val="page number"/>
    <w:basedOn w:val="Domylnaczcionkaakapitu"/>
    <w:rsid w:val="00190E20"/>
    <w:rPr>
      <w:rFonts w:cs="Times New Roman"/>
    </w:rPr>
  </w:style>
  <w:style w:type="paragraph" w:styleId="NormalnyWeb">
    <w:name w:val="Normal (Web)"/>
    <w:basedOn w:val="Normalny"/>
    <w:rsid w:val="00942ABE"/>
    <w:pPr>
      <w:spacing w:before="100" w:beforeAutospacing="1" w:after="100" w:afterAutospacing="1"/>
    </w:pPr>
  </w:style>
  <w:style w:type="paragraph" w:styleId="Tekstprzypisukocowego">
    <w:name w:val="endnote text"/>
    <w:basedOn w:val="Normalny"/>
    <w:link w:val="TekstprzypisukocowegoZnak"/>
    <w:rsid w:val="001C3134"/>
    <w:rPr>
      <w:sz w:val="20"/>
    </w:rPr>
  </w:style>
  <w:style w:type="character" w:customStyle="1" w:styleId="TekstprzypisukocowegoZnak">
    <w:name w:val="Tekst przypisu końcowego Znak"/>
    <w:basedOn w:val="Domylnaczcionkaakapitu"/>
    <w:link w:val="Tekstprzypisukocowego"/>
    <w:locked/>
    <w:rsid w:val="001C3134"/>
    <w:rPr>
      <w:rFonts w:cs="Times New Roman"/>
    </w:rPr>
  </w:style>
  <w:style w:type="character" w:styleId="Odwoanieprzypisukocowego">
    <w:name w:val="endnote reference"/>
    <w:basedOn w:val="Domylnaczcionkaakapitu"/>
    <w:rsid w:val="001C3134"/>
    <w:rPr>
      <w:vertAlign w:val="superscript"/>
    </w:rPr>
  </w:style>
  <w:style w:type="character" w:styleId="Hipercze">
    <w:name w:val="Hyperlink"/>
    <w:basedOn w:val="Domylnaczcionkaakapitu"/>
    <w:uiPriority w:val="99"/>
    <w:rsid w:val="002972B9"/>
    <w:rPr>
      <w:color w:val="0000FF"/>
      <w:u w:val="single"/>
    </w:rPr>
  </w:style>
  <w:style w:type="paragraph" w:styleId="Spistreci1">
    <w:name w:val="toc 1"/>
    <w:basedOn w:val="Normalny"/>
    <w:next w:val="Normalny"/>
    <w:autoRedefine/>
    <w:uiPriority w:val="39"/>
    <w:rsid w:val="005E4FDD"/>
    <w:pPr>
      <w:tabs>
        <w:tab w:val="left" w:pos="480"/>
        <w:tab w:val="right" w:leader="dot" w:pos="9062"/>
      </w:tabs>
      <w:spacing w:before="120"/>
    </w:pPr>
    <w:rPr>
      <w:rFonts w:asciiTheme="minorHAnsi" w:hAnsiTheme="minorHAnsi"/>
      <w:b/>
      <w:bCs/>
      <w:caps/>
      <w:sz w:val="20"/>
      <w:szCs w:val="20"/>
    </w:rPr>
  </w:style>
  <w:style w:type="paragraph" w:styleId="Spistreci3">
    <w:name w:val="toc 3"/>
    <w:basedOn w:val="Normalny"/>
    <w:next w:val="Normalny"/>
    <w:autoRedefine/>
    <w:uiPriority w:val="39"/>
    <w:rsid w:val="00E90354"/>
    <w:pPr>
      <w:tabs>
        <w:tab w:val="left" w:pos="1200"/>
        <w:tab w:val="right" w:leader="dot" w:pos="9062"/>
      </w:tabs>
      <w:ind w:left="480"/>
    </w:pPr>
    <w:rPr>
      <w:rFonts w:asciiTheme="minorHAnsi" w:hAnsiTheme="minorHAnsi"/>
      <w:iCs/>
      <w:noProof/>
      <w:sz w:val="20"/>
      <w:szCs w:val="20"/>
    </w:rPr>
  </w:style>
  <w:style w:type="character" w:customStyle="1" w:styleId="TekstkomentarzaZnak">
    <w:name w:val="Tekst komentarza Znak"/>
    <w:link w:val="Tekstkomentarza"/>
    <w:semiHidden/>
    <w:locked/>
    <w:rsid w:val="00C67886"/>
    <w:rPr>
      <w:lang w:val="pl-PL" w:eastAsia="pl-PL"/>
    </w:rPr>
  </w:style>
  <w:style w:type="paragraph" w:customStyle="1" w:styleId="stylefirstline0cmright025cm">
    <w:name w:val="stylefirstline0cmright025cm"/>
    <w:basedOn w:val="Normalny"/>
    <w:rsid w:val="00156E7F"/>
    <w:pPr>
      <w:spacing w:before="100" w:beforeAutospacing="1" w:after="100" w:afterAutospacing="1"/>
    </w:pPr>
  </w:style>
  <w:style w:type="paragraph" w:customStyle="1" w:styleId="Akapitzlist1">
    <w:name w:val="Akapit z listą1"/>
    <w:basedOn w:val="Normalny"/>
    <w:rsid w:val="00156E7F"/>
    <w:pPr>
      <w:autoSpaceDE w:val="0"/>
      <w:autoSpaceDN w:val="0"/>
      <w:ind w:left="720"/>
    </w:pPr>
    <w:rPr>
      <w:sz w:val="20"/>
    </w:rPr>
  </w:style>
  <w:style w:type="paragraph" w:customStyle="1" w:styleId="Poprawka1">
    <w:name w:val="Poprawka1"/>
    <w:hidden/>
    <w:semiHidden/>
    <w:rsid w:val="00246B96"/>
    <w:rPr>
      <w:sz w:val="24"/>
    </w:rPr>
  </w:style>
  <w:style w:type="paragraph" w:customStyle="1" w:styleId="Akapitzlist2">
    <w:name w:val="Akapit z listą2"/>
    <w:basedOn w:val="Normalny"/>
    <w:rsid w:val="00887E5B"/>
    <w:pPr>
      <w:ind w:left="720"/>
    </w:pPr>
  </w:style>
  <w:style w:type="paragraph" w:customStyle="1" w:styleId="Nagwekspisutreci1">
    <w:name w:val="Nagłówek spisu treści1"/>
    <w:basedOn w:val="Nagwek1"/>
    <w:next w:val="Normalny"/>
    <w:rsid w:val="00FD2CFF"/>
    <w:pPr>
      <w:outlineLvl w:val="9"/>
    </w:pPr>
    <w:rPr>
      <w:rFonts w:ascii="Cambria" w:hAnsi="Cambria" w:cs="Times New Roman"/>
    </w:rPr>
  </w:style>
  <w:style w:type="character" w:customStyle="1" w:styleId="NagwekZnak">
    <w:name w:val="Nagłówek Znak"/>
    <w:link w:val="Nagwek"/>
    <w:locked/>
    <w:rsid w:val="009340E6"/>
    <w:rPr>
      <w:sz w:val="24"/>
    </w:rPr>
  </w:style>
  <w:style w:type="character" w:customStyle="1" w:styleId="StopkaZnak">
    <w:name w:val="Stopka Znak"/>
    <w:link w:val="Stopka"/>
    <w:uiPriority w:val="99"/>
    <w:locked/>
    <w:rsid w:val="009340E6"/>
    <w:rPr>
      <w:sz w:val="24"/>
    </w:rPr>
  </w:style>
  <w:style w:type="paragraph" w:styleId="Spistreci2">
    <w:name w:val="toc 2"/>
    <w:basedOn w:val="Normalny"/>
    <w:next w:val="Normalny"/>
    <w:autoRedefine/>
    <w:uiPriority w:val="39"/>
    <w:rsid w:val="005E4FDD"/>
    <w:pPr>
      <w:tabs>
        <w:tab w:val="left" w:pos="960"/>
        <w:tab w:val="right" w:leader="dot" w:pos="9062"/>
      </w:tabs>
      <w:ind w:left="240"/>
    </w:pPr>
    <w:rPr>
      <w:rFonts w:asciiTheme="minorHAnsi" w:hAnsiTheme="minorHAnsi"/>
      <w:noProof/>
      <w:sz w:val="20"/>
      <w:szCs w:val="20"/>
    </w:rPr>
  </w:style>
  <w:style w:type="paragraph" w:styleId="Tekstpodstawowywcity2">
    <w:name w:val="Body Text Indent 2"/>
    <w:basedOn w:val="Normalny"/>
    <w:link w:val="Tekstpodstawowywcity2Znak"/>
    <w:rsid w:val="00B12D62"/>
    <w:pPr>
      <w:spacing w:line="480" w:lineRule="auto"/>
      <w:ind w:left="283"/>
    </w:pPr>
  </w:style>
  <w:style w:type="character" w:customStyle="1" w:styleId="Tekstpodstawowywcity2Znak">
    <w:name w:val="Tekst podstawowy wcięty 2 Znak"/>
    <w:link w:val="Tekstpodstawowywcity2"/>
    <w:locked/>
    <w:rsid w:val="00B12D62"/>
    <w:rPr>
      <w:sz w:val="24"/>
    </w:rPr>
  </w:style>
  <w:style w:type="paragraph" w:customStyle="1" w:styleId="text">
    <w:name w:val="text"/>
    <w:basedOn w:val="Normalny"/>
    <w:rsid w:val="002354FE"/>
    <w:pPr>
      <w:numPr>
        <w:numId w:val="1"/>
      </w:numPr>
      <w:suppressAutoHyphens/>
      <w:spacing w:before="120"/>
    </w:pPr>
    <w:rPr>
      <w:rFonts w:ascii="Calibri" w:eastAsia="SimSun" w:hAnsi="Calibri" w:cs="Mangal"/>
      <w:kern w:val="1"/>
      <w:sz w:val="22"/>
      <w:lang w:eastAsia="hi-IN" w:bidi="hi-IN"/>
    </w:rPr>
  </w:style>
  <w:style w:type="paragraph" w:styleId="Legenda">
    <w:name w:val="caption"/>
    <w:basedOn w:val="Normalny"/>
    <w:next w:val="Normalny"/>
    <w:qFormat/>
    <w:rsid w:val="0062759B"/>
    <w:rPr>
      <w:b/>
      <w:bCs/>
      <w:sz w:val="20"/>
      <w:szCs w:val="20"/>
    </w:rPr>
  </w:style>
  <w:style w:type="character" w:customStyle="1" w:styleId="Nagwek2Znak">
    <w:name w:val="Nagłówek 2 Znak"/>
    <w:link w:val="Nagwek2"/>
    <w:locked/>
    <w:rsid w:val="00E27465"/>
    <w:rPr>
      <w:rFonts w:ascii="Trebuchet MS" w:hAnsi="Trebuchet MS" w:cs="Arial"/>
      <w:b/>
      <w:bCs/>
      <w:kern w:val="32"/>
      <w:sz w:val="28"/>
      <w:szCs w:val="28"/>
    </w:rPr>
  </w:style>
  <w:style w:type="paragraph" w:customStyle="1" w:styleId="TekstPodst">
    <w:name w:val="TekstPodst"/>
    <w:basedOn w:val="Normalny"/>
    <w:rsid w:val="00835E82"/>
  </w:style>
  <w:style w:type="table" w:customStyle="1" w:styleId="Tab1">
    <w:name w:val="Tab1"/>
    <w:basedOn w:val="Tabela-Siatka"/>
    <w:rsid w:val="009D1112"/>
    <w:pPr>
      <w:spacing w:before="60" w:after="60"/>
    </w:pPr>
    <w:rPr>
      <w:rFonts w:ascii="Trebuchet MS" w:hAnsi="Trebuchet MS"/>
      <w:i/>
      <w:color w:val="5F5F5F"/>
    </w:rPr>
    <w:tblPr>
      <w:tblBorders>
        <w:top w:val="single" w:sz="6" w:space="0" w:color="5F5F5F"/>
        <w:left w:val="single" w:sz="6" w:space="0" w:color="5F5F5F"/>
        <w:bottom w:val="single" w:sz="6" w:space="0" w:color="5F5F5F"/>
        <w:right w:val="single" w:sz="6" w:space="0" w:color="5F5F5F"/>
        <w:insideH w:val="single" w:sz="6" w:space="0" w:color="5F5F5F"/>
        <w:insideV w:val="single" w:sz="6" w:space="0" w:color="5F5F5F"/>
      </w:tblBorders>
    </w:tblPr>
    <w:trPr>
      <w:cantSplit/>
    </w:trPr>
    <w:tcPr>
      <w:shd w:val="clear" w:color="auto" w:fill="FFFFFF" w:themeFill="background1"/>
    </w:tcPr>
    <w:tblStylePr w:type="firstRow">
      <w:rPr>
        <w:rFonts w:ascii="Trebuchet MS" w:hAnsi="Trebuchet MS" w:cs="Times New Roman"/>
        <w:b/>
        <w:sz w:val="20"/>
      </w:rPr>
      <w:tbl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style>
  <w:style w:type="table" w:styleId="Tabela-Siatka">
    <w:name w:val="Table Grid"/>
    <w:basedOn w:val="Standardowy"/>
    <w:rsid w:val="00835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CB21D9"/>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rsid w:val="00CB21D9"/>
    <w:rPr>
      <w:rFonts w:asciiTheme="majorHAnsi" w:eastAsiaTheme="majorEastAsia" w:hAnsiTheme="majorHAnsi" w:cstheme="majorBidi"/>
      <w:color w:val="17365D" w:themeColor="text2" w:themeShade="BF"/>
      <w:spacing w:val="5"/>
      <w:kern w:val="28"/>
      <w:sz w:val="52"/>
      <w:szCs w:val="52"/>
    </w:rPr>
  </w:style>
  <w:style w:type="paragraph" w:customStyle="1" w:styleId="Teksttabeli">
    <w:name w:val="Tekst tabeli"/>
    <w:basedOn w:val="Normalny"/>
    <w:link w:val="TeksttabeliZnak"/>
    <w:qFormat/>
    <w:rsid w:val="00F513C7"/>
    <w:rPr>
      <w:sz w:val="20"/>
      <w:szCs w:val="20"/>
    </w:rPr>
  </w:style>
  <w:style w:type="character" w:customStyle="1" w:styleId="TeksttabeliZnak">
    <w:name w:val="Tekst tabeli Znak"/>
    <w:link w:val="Teksttabeli"/>
    <w:rsid w:val="00F513C7"/>
    <w:rPr>
      <w:rFonts w:ascii="Arial" w:hAnsi="Arial"/>
    </w:rPr>
  </w:style>
  <w:style w:type="character" w:customStyle="1" w:styleId="Nagwek1Znak">
    <w:name w:val="Nagłówek 1 Znak"/>
    <w:link w:val="Nagwek1"/>
    <w:rsid w:val="00B44274"/>
    <w:rPr>
      <w:rFonts w:ascii="Trebuchet MS" w:hAnsi="Trebuchet MS" w:cs="Arial"/>
      <w:b/>
      <w:bCs/>
      <w:kern w:val="32"/>
      <w:sz w:val="30"/>
      <w:szCs w:val="30"/>
    </w:rPr>
  </w:style>
  <w:style w:type="character" w:customStyle="1" w:styleId="Nagwek3Znak">
    <w:name w:val="Nagłówek 3 Znak"/>
    <w:link w:val="Nagwek3"/>
    <w:rsid w:val="00AC6E06"/>
    <w:rPr>
      <w:rFonts w:ascii="Trebuchet MS" w:hAnsi="Trebuchet MS" w:cs="Arial"/>
      <w:b/>
      <w:bCs/>
      <w:sz w:val="26"/>
      <w:szCs w:val="26"/>
    </w:rPr>
  </w:style>
  <w:style w:type="character" w:customStyle="1" w:styleId="Nagwek4Znak">
    <w:name w:val="Nagłówek 4 Znak"/>
    <w:basedOn w:val="Domylnaczcionkaakapitu"/>
    <w:link w:val="Nagwek4"/>
    <w:rsid w:val="00AC6E06"/>
    <w:rPr>
      <w:rFonts w:ascii="Trebuchet MS" w:hAnsi="Trebuchet MS"/>
      <w:b/>
      <w:sz w:val="24"/>
      <w:szCs w:val="24"/>
      <w:lang w:eastAsia="en-US"/>
    </w:rPr>
  </w:style>
  <w:style w:type="character" w:customStyle="1" w:styleId="Nagwek5Znak">
    <w:name w:val="Nagłówek 5 Znak"/>
    <w:basedOn w:val="Domylnaczcionkaakapitu"/>
    <w:link w:val="Nagwek5"/>
    <w:rsid w:val="00AC6E06"/>
    <w:rPr>
      <w:rFonts w:ascii="Trebuchet MS" w:hAnsi="Trebuchet MS"/>
      <w:b/>
      <w:bCs/>
      <w:i/>
      <w:iCs/>
      <w:sz w:val="24"/>
      <w:szCs w:val="26"/>
    </w:rPr>
  </w:style>
  <w:style w:type="character" w:customStyle="1" w:styleId="Nagwek6Znak">
    <w:name w:val="Nagłówek 6 Znak"/>
    <w:basedOn w:val="Domylnaczcionkaakapitu"/>
    <w:link w:val="Nagwek6"/>
    <w:rsid w:val="00AC6E06"/>
    <w:rPr>
      <w:rFonts w:ascii="Trebuchet MS" w:hAnsi="Trebuchet MS"/>
      <w:b/>
      <w:bCs/>
      <w:i/>
      <w:sz w:val="24"/>
      <w:szCs w:val="22"/>
    </w:rPr>
  </w:style>
  <w:style w:type="character" w:customStyle="1" w:styleId="Nagwek7Znak">
    <w:name w:val="Nagłówek 7 Znak"/>
    <w:basedOn w:val="Domylnaczcionkaakapitu"/>
    <w:link w:val="Nagwek7"/>
    <w:rsid w:val="00AC6E06"/>
    <w:rPr>
      <w:rFonts w:ascii="Trebuchet MS" w:hAnsi="Trebuchet MS"/>
      <w:i/>
      <w:sz w:val="24"/>
      <w:szCs w:val="24"/>
    </w:rPr>
  </w:style>
  <w:style w:type="character" w:customStyle="1" w:styleId="Nagwek8Znak">
    <w:name w:val="Nagłówek 8 Znak"/>
    <w:basedOn w:val="Domylnaczcionkaakapitu"/>
    <w:link w:val="Nagwek8"/>
    <w:rsid w:val="00AC6E06"/>
    <w:rPr>
      <w:rFonts w:ascii="Trebuchet MS" w:hAnsi="Trebuchet MS"/>
      <w:i/>
      <w:iCs/>
      <w:sz w:val="24"/>
      <w:szCs w:val="24"/>
    </w:rPr>
  </w:style>
  <w:style w:type="character" w:customStyle="1" w:styleId="Nagwek9Znak">
    <w:name w:val="Nagłówek 9 Znak"/>
    <w:basedOn w:val="Domylnaczcionkaakapitu"/>
    <w:link w:val="Nagwek9"/>
    <w:rsid w:val="00AC6E06"/>
    <w:rPr>
      <w:rFonts w:ascii="Trebuchet MS" w:hAnsi="Trebuchet MS" w:cs="Arial"/>
      <w:i/>
      <w:sz w:val="22"/>
      <w:szCs w:val="22"/>
    </w:rPr>
  </w:style>
  <w:style w:type="paragraph" w:styleId="Akapitzlist">
    <w:name w:val="List Paragraph"/>
    <w:basedOn w:val="Normalny"/>
    <w:uiPriority w:val="99"/>
    <w:qFormat/>
    <w:rsid w:val="00074B68"/>
    <w:pPr>
      <w:numPr>
        <w:numId w:val="2"/>
      </w:numPr>
      <w:ind w:left="714" w:hanging="357"/>
    </w:pPr>
    <w:rPr>
      <w:rFonts w:eastAsia="Calibri" w:cs="Arial"/>
      <w:lang w:eastAsia="en-US"/>
    </w:rPr>
  </w:style>
  <w:style w:type="table" w:customStyle="1" w:styleId="AMGScrollLeftCol">
    <w:name w:val="AMG Scroll Left Col"/>
    <w:basedOn w:val="Standardowy"/>
    <w:uiPriority w:val="99"/>
    <w:rsid w:val="001063B3"/>
    <w:rPr>
      <w:rFonts w:asciiTheme="minorHAnsi" w:eastAsiaTheme="minorHAnsi" w:hAnsiTheme="minorHAnsi" w:cstheme="minorBidi"/>
      <w:szCs w:val="22"/>
      <w:lang w:eastAsia="en-US"/>
    </w:rPr>
    <w:tblPr>
      <w:tblStyleRowBandSize w:val="1"/>
      <w:tblBorders>
        <w:top w:val="single" w:sz="6" w:space="0" w:color="8E96A3"/>
        <w:left w:val="single" w:sz="6" w:space="0" w:color="8E96A3"/>
        <w:bottom w:val="single" w:sz="6" w:space="0" w:color="8E96A3"/>
        <w:right w:val="single" w:sz="6" w:space="0" w:color="8E96A3"/>
        <w:insideH w:val="single" w:sz="6" w:space="0" w:color="8E96A3"/>
        <w:insideV w:val="single" w:sz="6" w:space="0" w:color="8E96A3"/>
      </w:tblBorders>
      <w:tblCellMar>
        <w:top w:w="57" w:type="dxa"/>
        <w:bottom w:w="57" w:type="dxa"/>
      </w:tblCellMar>
    </w:tblPr>
    <w:tcPr>
      <w:shd w:val="clear" w:color="auto" w:fill="FFFFFF" w:themeFill="background1"/>
      <w:tcMar>
        <w:top w:w="85" w:type="dxa"/>
        <w:bottom w:w="85" w:type="dxa"/>
      </w:tcMar>
    </w:tcPr>
    <w:tblStylePr w:type="firstRow">
      <w:rPr>
        <w:rFonts w:ascii="Segoe UI" w:hAnsi="Segoe UI"/>
        <w:b/>
        <w:i w:val="0"/>
        <w:color w:val="FFFFFF" w:themeColor="background1"/>
        <w:sz w:val="20"/>
      </w:rPr>
      <w:tblPr/>
      <w:tcPr>
        <w:tcBorders>
          <w:top w:val="single" w:sz="6" w:space="0" w:color="8E96A3"/>
          <w:left w:val="single" w:sz="6" w:space="0" w:color="8E96A3"/>
          <w:bottom w:val="single" w:sz="6" w:space="0" w:color="8E96A3"/>
          <w:right w:val="single" w:sz="6" w:space="0" w:color="8E96A3"/>
          <w:insideH w:val="nil"/>
          <w:insideV w:val="nil"/>
          <w:tl2br w:val="nil"/>
          <w:tr2bl w:val="nil"/>
        </w:tcBorders>
        <w:shd w:val="clear" w:color="auto" w:fill="666666" w:themeFill="text1" w:themeFillTint="99"/>
      </w:tcPr>
    </w:tblStylePr>
    <w:tblStylePr w:type="firstCol">
      <w:rPr>
        <w:rFonts w:ascii="Segoe UI" w:hAnsi="Segoe UI"/>
        <w:b w:val="0"/>
        <w:color w:val="auto"/>
        <w:sz w:val="20"/>
        <w:u w:val="none"/>
      </w:rPr>
      <w:tblPr/>
      <w:tcPr>
        <w:shd w:val="clear" w:color="auto" w:fill="FFFFFF" w:themeFill="background1"/>
      </w:tcPr>
    </w:tblStylePr>
  </w:style>
  <w:style w:type="table" w:styleId="Tabela-Delikatny1">
    <w:name w:val="Table Subtle 1"/>
    <w:basedOn w:val="Standardowy"/>
    <w:rsid w:val="001063B3"/>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Lista7">
    <w:name w:val="Table List 7"/>
    <w:basedOn w:val="Standardowy"/>
    <w:rsid w:val="001063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ela-Lista6">
    <w:name w:val="Table List 6"/>
    <w:basedOn w:val="Standardowy"/>
    <w:rsid w:val="001063B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style>
  <w:style w:type="table" w:styleId="Tabela-Lista4">
    <w:name w:val="Table List 4"/>
    <w:basedOn w:val="Standardowy"/>
    <w:rsid w:val="001063B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ela-Lista3">
    <w:name w:val="Table List 3"/>
    <w:basedOn w:val="Standardowy"/>
    <w:rsid w:val="001063B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ela-Lista1">
    <w:name w:val="Table List 1"/>
    <w:basedOn w:val="Standardowy"/>
    <w:rsid w:val="001063B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ela-Kolumnowy5">
    <w:name w:val="Table Columns 5"/>
    <w:basedOn w:val="Standardowy"/>
    <w:rsid w:val="001063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ela-Kolumnowy4">
    <w:name w:val="Table Columns 4"/>
    <w:basedOn w:val="Standardowy"/>
    <w:rsid w:val="001063B3"/>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3">
    <w:name w:val="Table Columns 3"/>
    <w:basedOn w:val="Standardowy"/>
    <w:rsid w:val="001063B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ela-Kolumnowy1">
    <w:name w:val="Table Columns 1"/>
    <w:basedOn w:val="Standardowy"/>
    <w:rsid w:val="001063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Kolorowy2">
    <w:name w:val="Table Colorful 2"/>
    <w:basedOn w:val="Standardowy"/>
    <w:rsid w:val="001063B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ela-Siatka8">
    <w:name w:val="Table Grid 8"/>
    <w:basedOn w:val="Standardowy"/>
    <w:rsid w:val="001063B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a-Siatka7">
    <w:name w:val="Table Grid 7"/>
    <w:basedOn w:val="Standardowy"/>
    <w:rsid w:val="001063B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ela-Siatka6">
    <w:name w:val="Table Grid 6"/>
    <w:basedOn w:val="Standardowy"/>
    <w:rsid w:val="001063B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4">
    <w:name w:val="Table Grid 4"/>
    <w:basedOn w:val="Standardowy"/>
    <w:rsid w:val="001063B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ela-Siatka2">
    <w:name w:val="Table Grid 2"/>
    <w:basedOn w:val="Standardowy"/>
    <w:rsid w:val="001063B3"/>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ela-Prosty3">
    <w:name w:val="Table Simple 3"/>
    <w:basedOn w:val="Standardowy"/>
    <w:rsid w:val="001063B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ela-Prosty2">
    <w:name w:val="Table Simple 2"/>
    <w:basedOn w:val="Standardowy"/>
    <w:rsid w:val="001063B3"/>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ela-Profesjonalny">
    <w:name w:val="Table Professional"/>
    <w:basedOn w:val="Standardowy"/>
    <w:rsid w:val="001063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ela-Motyw">
    <w:name w:val="Table Theme"/>
    <w:basedOn w:val="Standardowy"/>
    <w:rsid w:val="001063B3"/>
    <w:rPr>
      <w:rFonts w:ascii="Trebuchet MS" w:hAnsi="Trebuchet MS"/>
      <w: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rFonts w:ascii="Trebuchet MS" w:hAnsi="Trebuchet MS"/>
        <w:b/>
        <w:i w:val="0"/>
        <w:color w:val="FFFFFF" w:themeColor="background1"/>
        <w:sz w:val="20"/>
      </w:rPr>
      <w:tblPr/>
      <w:tcPr>
        <w:shd w:val="clear" w:color="auto" w:fill="808080"/>
      </w:tcPr>
    </w:tblStylePr>
  </w:style>
  <w:style w:type="table" w:customStyle="1" w:styleId="ScrollWarning">
    <w:name w:val="Scroll Warning"/>
    <w:basedOn w:val="TableNormal0"/>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table" w:customStyle="1" w:styleId="ScrollNote">
    <w:name w:val="Scroll Note"/>
    <w:basedOn w:val="TableNormal0"/>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ela-Siatka"/>
    <w:uiPriority w:val="99"/>
    <w:qFormat/>
    <w:rsid w:val="00E27465"/>
    <w:rPr>
      <w:rFonts w:ascii="Arial" w:hAnsi="Arial"/>
    </w:rPr>
    <w:tblPr>
      <w:tblStyleRowBandSize w:val="1"/>
      <w:tblCellMar>
        <w:top w:w="57" w:type="dxa"/>
        <w:left w:w="57" w:type="dxa"/>
        <w:bottom w:w="57" w:type="dxa"/>
        <w:right w:w="57" w:type="dxa"/>
      </w:tblCellMar>
    </w:tblPr>
    <w:trPr>
      <w:cantSplit/>
    </w:trPr>
    <w:tblStylePr w:type="firstRow">
      <w:rPr>
        <w:rFonts w:ascii="Trebuchet MS" w:hAnsi="Trebuchet MS"/>
        <w:b/>
        <w:i w:val="0"/>
        <w:color w:val="FFFFFF" w:themeColor="background1"/>
        <w:sz w:val="20"/>
      </w:rPr>
      <w:tblPr/>
      <w:trPr>
        <w:tblHeader/>
      </w:tr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tblStylePr w:type="band1Horz">
      <w:pPr>
        <w:wordWrap/>
        <w:spacing w:beforeLines="0" w:before="0" w:beforeAutospacing="0" w:afterLines="0" w:after="0" w:afterAutospacing="0" w:line="240" w:lineRule="auto"/>
      </w:pPr>
    </w:tblStylePr>
    <w:tblStylePr w:type="band2Horz">
      <w:pPr>
        <w:wordWrap/>
        <w:spacing w:beforeLines="0" w:before="0" w:beforeAutospacing="0" w:afterLines="0" w:after="0" w:afterAutospacing="0" w:line="240" w:lineRule="auto"/>
      </w:pPr>
    </w:tblStylePr>
  </w:style>
  <w:style w:type="table" w:customStyle="1" w:styleId="ScrollPanel">
    <w:name w:val="Scroll Panel"/>
    <w:basedOn w:val="TableNormal0"/>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0"/>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TableGrid0">
    <w:name w:val="Table Grid_0"/>
    <w:basedOn w:val="TableNormal0"/>
    <w:uiPriority w:val="59"/>
    <w:rsid w:val="00E868FB"/>
    <w:tblPr/>
  </w:style>
  <w:style w:type="table" w:customStyle="1" w:styleId="ScrollTip">
    <w:name w:val="Scroll Tip"/>
    <w:basedOn w:val="TableNormal0"/>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0"/>
    <w:uiPriority w:val="99"/>
    <w:rsid w:val="00E868FB"/>
    <w:tblPr/>
  </w:style>
  <w:style w:type="table" w:customStyle="1" w:styleId="ScrollCode">
    <w:name w:val="Scroll Code"/>
    <w:basedOn w:val="TableNormal0"/>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0"/>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character" w:customStyle="1" w:styleId="Podtytutabeli">
    <w:name w:val="Podtytuł tabeli"/>
    <w:rsid w:val="00D86CA3"/>
    <w:rPr>
      <w:rFonts w:ascii="Trebuchet MS" w:hAnsi="Trebuchet MS"/>
      <w:b/>
      <w:bCs/>
      <w:color w:val="FFFFFF"/>
      <w:sz w:val="20"/>
    </w:rPr>
  </w:style>
  <w:style w:type="character" w:customStyle="1" w:styleId="Tekstdlapodtytuu">
    <w:name w:val="Tekst dla podtytułu"/>
    <w:rsid w:val="00D86CA3"/>
    <w:rPr>
      <w:rFonts w:ascii="Trebuchet MS" w:hAnsi="Trebuchet MS"/>
      <w:i/>
      <w:iCs/>
      <w:sz w:val="20"/>
    </w:rPr>
  </w:style>
  <w:style w:type="paragraph" w:customStyle="1" w:styleId="Nagwektabelizmian">
    <w:name w:val="Nagłówek tabeli zmian"/>
    <w:basedOn w:val="Normalny"/>
    <w:rsid w:val="00D86CA3"/>
    <w:pPr>
      <w:jc w:val="center"/>
    </w:pPr>
    <w:rPr>
      <w:rFonts w:ascii="Trebuchet MS" w:hAnsi="Trebuchet MS"/>
      <w:sz w:val="20"/>
      <w:szCs w:val="20"/>
    </w:rPr>
  </w:style>
  <w:style w:type="character" w:customStyle="1" w:styleId="Tekstdlanagwkatabeli">
    <w:name w:val="Tekst dla nagłówka tabeli"/>
    <w:rsid w:val="00D86CA3"/>
    <w:rPr>
      <w:rFonts w:ascii="Trebuchet MS" w:hAnsi="Trebuchet MS"/>
      <w:sz w:val="20"/>
    </w:rPr>
  </w:style>
  <w:style w:type="character" w:customStyle="1" w:styleId="NormalnyMS">
    <w:name w:val="Normalny MS"/>
    <w:uiPriority w:val="99"/>
    <w:rsid w:val="00D86CA3"/>
    <w:rPr>
      <w:rFonts w:ascii="Trebuchet MS" w:hAnsi="Trebuchet MS"/>
      <w:sz w:val="22"/>
    </w:rPr>
  </w:style>
  <w:style w:type="paragraph" w:customStyle="1" w:styleId="nrstrony">
    <w:name w:val="nr strony"/>
    <w:basedOn w:val="Stopka"/>
    <w:link w:val="nrstronyZnak"/>
    <w:qFormat/>
    <w:rsid w:val="00307E31"/>
    <w:pPr>
      <w:spacing w:before="120"/>
      <w:jc w:val="center"/>
    </w:pPr>
    <w:rPr>
      <w:sz w:val="14"/>
      <w:szCs w:val="14"/>
    </w:rPr>
  </w:style>
  <w:style w:type="paragraph" w:customStyle="1" w:styleId="stopka-EFS">
    <w:name w:val="stopka-EFS"/>
    <w:basedOn w:val="Normalny"/>
    <w:link w:val="stopka-EFSZnak"/>
    <w:qFormat/>
    <w:rsid w:val="00307E31"/>
    <w:pPr>
      <w:tabs>
        <w:tab w:val="center" w:pos="4536"/>
        <w:tab w:val="right" w:pos="9072"/>
      </w:tabs>
      <w:ind w:right="360"/>
      <w:jc w:val="center"/>
      <w:outlineLvl w:val="0"/>
    </w:pPr>
    <w:rPr>
      <w:rFonts w:ascii="Garamond" w:hAnsi="Garamond"/>
      <w:sz w:val="20"/>
    </w:rPr>
  </w:style>
  <w:style w:type="character" w:customStyle="1" w:styleId="nrstronyZnak">
    <w:name w:val="nr strony Znak"/>
    <w:basedOn w:val="StopkaZnak"/>
    <w:link w:val="nrstrony"/>
    <w:rsid w:val="00307E31"/>
    <w:rPr>
      <w:rFonts w:ascii="Arial" w:hAnsi="Arial"/>
      <w:sz w:val="14"/>
      <w:szCs w:val="14"/>
    </w:rPr>
  </w:style>
  <w:style w:type="paragraph" w:customStyle="1" w:styleId="Listanum">
    <w:name w:val="Lista num"/>
    <w:basedOn w:val="Normalny"/>
    <w:link w:val="ListanumZnak"/>
    <w:qFormat/>
    <w:rsid w:val="00074B68"/>
    <w:pPr>
      <w:numPr>
        <w:numId w:val="3"/>
      </w:numPr>
      <w:ind w:left="357" w:hanging="357"/>
    </w:pPr>
  </w:style>
  <w:style w:type="character" w:customStyle="1" w:styleId="stopka-EFSZnak">
    <w:name w:val="stopka-EFS Znak"/>
    <w:basedOn w:val="Domylnaczcionkaakapitu"/>
    <w:link w:val="stopka-EFS"/>
    <w:rsid w:val="00307E31"/>
    <w:rPr>
      <w:rFonts w:ascii="Garamond" w:hAnsi="Garamond"/>
      <w:szCs w:val="24"/>
    </w:rPr>
  </w:style>
  <w:style w:type="character" w:customStyle="1" w:styleId="ListanumZnak">
    <w:name w:val="Lista num Znak"/>
    <w:basedOn w:val="Domylnaczcionkaakapitu"/>
    <w:link w:val="Listanum"/>
    <w:rsid w:val="00074B68"/>
    <w:rPr>
      <w:rFonts w:ascii="Arial" w:hAnsi="Arial"/>
      <w:sz w:val="24"/>
      <w:szCs w:val="24"/>
    </w:rPr>
  </w:style>
  <w:style w:type="table" w:customStyle="1" w:styleId="Styl1">
    <w:name w:val="Styl1"/>
    <w:basedOn w:val="Standardowy"/>
    <w:uiPriority w:val="99"/>
    <w:rsid w:val="00925CAB"/>
    <w:rPr>
      <w:rFonts w:ascii="Arial" w:hAnsi="Arial"/>
    </w:rPr>
    <w:tblPr/>
  </w:style>
  <w:style w:type="paragraph" w:styleId="Spistreci4">
    <w:name w:val="toc 4"/>
    <w:basedOn w:val="Normalny"/>
    <w:next w:val="Normalny"/>
    <w:autoRedefine/>
    <w:uiPriority w:val="39"/>
    <w:rsid w:val="00513D6C"/>
    <w:pPr>
      <w:ind w:left="720"/>
    </w:pPr>
    <w:rPr>
      <w:rFonts w:asciiTheme="minorHAnsi" w:hAnsiTheme="minorHAnsi"/>
      <w:sz w:val="18"/>
      <w:szCs w:val="18"/>
    </w:rPr>
  </w:style>
  <w:style w:type="paragraph" w:styleId="Spistreci5">
    <w:name w:val="toc 5"/>
    <w:basedOn w:val="Normalny"/>
    <w:next w:val="Normalny"/>
    <w:autoRedefine/>
    <w:uiPriority w:val="39"/>
    <w:rsid w:val="00513D6C"/>
    <w:pPr>
      <w:ind w:left="960"/>
    </w:pPr>
    <w:rPr>
      <w:rFonts w:asciiTheme="minorHAnsi" w:hAnsiTheme="minorHAnsi"/>
      <w:sz w:val="18"/>
      <w:szCs w:val="18"/>
    </w:rPr>
  </w:style>
  <w:style w:type="paragraph" w:styleId="Spistreci6">
    <w:name w:val="toc 6"/>
    <w:basedOn w:val="Normalny"/>
    <w:next w:val="Normalny"/>
    <w:autoRedefine/>
    <w:uiPriority w:val="39"/>
    <w:rsid w:val="00513D6C"/>
    <w:pPr>
      <w:ind w:left="1200"/>
    </w:pPr>
    <w:rPr>
      <w:rFonts w:asciiTheme="minorHAnsi" w:hAnsiTheme="minorHAnsi"/>
      <w:sz w:val="18"/>
      <w:szCs w:val="18"/>
    </w:rPr>
  </w:style>
  <w:style w:type="paragraph" w:styleId="Spistreci7">
    <w:name w:val="toc 7"/>
    <w:basedOn w:val="Normalny"/>
    <w:next w:val="Normalny"/>
    <w:autoRedefine/>
    <w:uiPriority w:val="39"/>
    <w:rsid w:val="00513D6C"/>
    <w:pPr>
      <w:ind w:left="1440"/>
    </w:pPr>
    <w:rPr>
      <w:rFonts w:asciiTheme="minorHAnsi" w:hAnsiTheme="minorHAnsi"/>
      <w:sz w:val="18"/>
      <w:szCs w:val="18"/>
    </w:rPr>
  </w:style>
  <w:style w:type="paragraph" w:styleId="Spistreci8">
    <w:name w:val="toc 8"/>
    <w:basedOn w:val="Normalny"/>
    <w:next w:val="Normalny"/>
    <w:autoRedefine/>
    <w:uiPriority w:val="39"/>
    <w:rsid w:val="00513D6C"/>
    <w:pPr>
      <w:ind w:left="1680"/>
    </w:pPr>
    <w:rPr>
      <w:rFonts w:asciiTheme="minorHAnsi" w:hAnsiTheme="minorHAnsi"/>
      <w:sz w:val="18"/>
      <w:szCs w:val="18"/>
    </w:rPr>
  </w:style>
  <w:style w:type="paragraph" w:styleId="Spistreci9">
    <w:name w:val="toc 9"/>
    <w:basedOn w:val="Normalny"/>
    <w:next w:val="Normalny"/>
    <w:autoRedefine/>
    <w:rsid w:val="00513D6C"/>
    <w:pPr>
      <w:ind w:left="1920"/>
    </w:pPr>
    <w:rPr>
      <w:rFonts w:asciiTheme="minorHAnsi" w:hAnsiTheme="minorHAnsi"/>
      <w:sz w:val="18"/>
      <w:szCs w:val="18"/>
    </w:rPr>
  </w:style>
  <w:style w:type="paragraph" w:styleId="Nagwekspisutreci">
    <w:name w:val="TOC Heading"/>
    <w:basedOn w:val="Nagwek1"/>
    <w:next w:val="Normalny"/>
    <w:uiPriority w:val="39"/>
    <w:unhideWhenUsed/>
    <w:qFormat/>
    <w:rsid w:val="00E90354"/>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table" w:customStyle="1" w:styleId="TableNormal1">
    <w:name w:val="Table Normal_1"/>
    <w:uiPriority w:val="99"/>
    <w:semiHidden/>
    <w:unhideWhenUsed/>
    <w:tblPr>
      <w:tblInd w:w="0" w:type="dxa"/>
      <w:tblCellMar>
        <w:top w:w="0" w:type="dxa"/>
        <w:left w:w="108" w:type="dxa"/>
        <w:bottom w:w="0" w:type="dxa"/>
        <w:right w:w="108" w:type="dxa"/>
      </w:tblCellMar>
    </w:tblPr>
  </w:style>
  <w:style w:type="table" w:customStyle="1" w:styleId="TableGrid1">
    <w:name w:val="Table Grid_1"/>
    <w:basedOn w:val="TableNormal1"/>
    <w:uiPriority w:val="59"/>
    <w:rsid w:val="00E868FB"/>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rygas\Pulpit\szablony\DWM_POKL_kolo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C9564-BA14-49BE-A74D-02D7FB0D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DWM_POKL_kolor</Template>
  <TotalTime>1</TotalTime>
  <Pages>27</Pages>
  <Words>5279</Words>
  <Characters>31678</Characters>
  <Application>Microsoft Office Word</Application>
  <DocSecurity>0</DocSecurity>
  <Lines>263</Lines>
  <Paragraphs>73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Departament Współpracy Międzynarodowej</vt:lpstr>
      <vt:lpstr>Departament Współpracy Międzynarodowej</vt:lpstr>
    </vt:vector>
  </TitlesOfParts>
  <Company>Microsoft</Company>
  <LinksUpToDate>false</LinksUpToDate>
  <CharactersWithSpaces>36884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 Współpracy Międzynarodowej</dc:title>
  <dc:creator>Drygas</dc:creator>
  <cp:lastModifiedBy>pzakrzewski</cp:lastModifiedBy>
  <cp:revision>3</cp:revision>
  <cp:lastPrinted>2015-08-25T14:55:00Z</cp:lastPrinted>
  <dcterms:created xsi:type="dcterms:W3CDTF">2015-12-17T13:21:00Z</dcterms:created>
  <dcterms:modified xsi:type="dcterms:W3CDTF">2018-04-09T07:54:00Z</dcterms:modified>
</cp:coreProperties>
</file>